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FD0284" w14:textId="77777777" w:rsidR="00797AC0" w:rsidRDefault="00797AC0" w:rsidP="00BF5A1C">
      <w:pPr>
        <w:tabs>
          <w:tab w:val="left" w:pos="1635"/>
        </w:tabs>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bookmarkStart w:id="0" w:name="_Hlk172543514"/>
    </w:p>
    <w:p w14:paraId="176B0839" w14:textId="35F7FFC1" w:rsidR="00622510" w:rsidRPr="00FB2135" w:rsidRDefault="00622510" w:rsidP="007812D2">
      <w:pPr>
        <w:pStyle w:val="Naslov9"/>
        <w:shd w:val="clear" w:color="auto" w:fill="BFBFBF" w:themeFill="background1" w:themeFillShade="BF"/>
        <w:rPr>
          <w:rFonts w:ascii="Times New Roman" w:hAnsi="Times New Roman" w:cs="Times New Roman"/>
          <w:b/>
          <w:sz w:val="24"/>
          <w:szCs w:val="24"/>
        </w:rPr>
      </w:pPr>
      <w:r w:rsidRPr="00FB2135">
        <w:rPr>
          <w:rFonts w:ascii="Times New Roman" w:hAnsi="Times New Roman" w:cs="Times New Roman"/>
          <w:b/>
          <w:sz w:val="24"/>
          <w:szCs w:val="24"/>
        </w:rPr>
        <w:t>Obrazec št. 1</w:t>
      </w:r>
      <w:r w:rsidR="008F288F">
        <w:rPr>
          <w:rFonts w:ascii="Times New Roman" w:hAnsi="Times New Roman" w:cs="Times New Roman"/>
          <w:b/>
          <w:sz w:val="24"/>
          <w:szCs w:val="24"/>
        </w:rPr>
        <w:t xml:space="preserve"> -</w:t>
      </w:r>
      <w:r w:rsidR="00465DA1">
        <w:rPr>
          <w:rFonts w:ascii="Times New Roman" w:hAnsi="Times New Roman" w:cs="Times New Roman"/>
          <w:b/>
          <w:sz w:val="24"/>
          <w:szCs w:val="24"/>
        </w:rPr>
        <w:t xml:space="preserve"> </w:t>
      </w:r>
      <w:r w:rsidR="00465DA1" w:rsidRPr="00EC5491">
        <w:rPr>
          <w:rFonts w:ascii="Times New Roman" w:hAnsi="Times New Roman" w:cs="Times New Roman"/>
          <w:bCs/>
          <w:sz w:val="24"/>
          <w:szCs w:val="24"/>
        </w:rPr>
        <w:t>Ponudba</w:t>
      </w:r>
    </w:p>
    <w:p w14:paraId="002727FC" w14:textId="77777777" w:rsidR="00622510" w:rsidRDefault="00622510" w:rsidP="00622510">
      <w:pPr>
        <w:rPr>
          <w:b/>
          <w:bCs/>
          <w:color w:val="000000"/>
        </w:rPr>
      </w:pPr>
    </w:p>
    <w:p w14:paraId="7A96A460" w14:textId="77777777" w:rsidR="006D522E" w:rsidRDefault="006D522E" w:rsidP="00622510">
      <w:pPr>
        <w:rPr>
          <w:b/>
          <w:bCs/>
          <w:color w:val="000000"/>
        </w:rPr>
      </w:pPr>
    </w:p>
    <w:tbl>
      <w:tblPr>
        <w:tblW w:w="9322" w:type="dxa"/>
        <w:tblLayout w:type="fixed"/>
        <w:tblLook w:val="04A0" w:firstRow="1" w:lastRow="0" w:firstColumn="1" w:lastColumn="0" w:noHBand="0" w:noVBand="1"/>
      </w:tblPr>
      <w:tblGrid>
        <w:gridCol w:w="1809"/>
        <w:gridCol w:w="7513"/>
      </w:tblGrid>
      <w:tr w:rsidR="006D522E" w:rsidRPr="00C55A44" w14:paraId="697FCBD3" w14:textId="77777777" w:rsidTr="009B2BFF">
        <w:tc>
          <w:tcPr>
            <w:tcW w:w="1809" w:type="dxa"/>
            <w:shd w:val="clear" w:color="auto" w:fill="auto"/>
          </w:tcPr>
          <w:p w14:paraId="6D9CDDCD" w14:textId="77777777" w:rsidR="006D522E" w:rsidRPr="00C55A44" w:rsidRDefault="006D522E" w:rsidP="009B2BFF">
            <w:pPr>
              <w:rPr>
                <w:bCs/>
                <w:i/>
                <w:iCs/>
                <w:sz w:val="22"/>
                <w:szCs w:val="22"/>
              </w:rPr>
            </w:pPr>
            <w:r w:rsidRPr="00C55A44">
              <w:rPr>
                <w:bCs/>
                <w:i/>
                <w:iCs/>
                <w:sz w:val="22"/>
                <w:szCs w:val="22"/>
              </w:rPr>
              <w:t>Javno naročilo:</w:t>
            </w:r>
          </w:p>
        </w:tc>
        <w:tc>
          <w:tcPr>
            <w:tcW w:w="7513" w:type="dxa"/>
            <w:shd w:val="clear" w:color="auto" w:fill="auto"/>
          </w:tcPr>
          <w:p w14:paraId="363003B0" w14:textId="77777777" w:rsidR="006D522E" w:rsidRPr="00C55A44" w:rsidRDefault="006D522E" w:rsidP="009B2BFF">
            <w:pPr>
              <w:rPr>
                <w:b/>
                <w:i/>
                <w:iCs/>
                <w:sz w:val="22"/>
                <w:szCs w:val="22"/>
              </w:rPr>
            </w:pPr>
            <w:r w:rsidRPr="00C55A44">
              <w:rPr>
                <w:b/>
                <w:i/>
                <w:iCs/>
                <w:sz w:val="22"/>
                <w:szCs w:val="22"/>
              </w:rPr>
              <w:t xml:space="preserve">Prevozi šolskih otrok na območju </w:t>
            </w:r>
          </w:p>
          <w:p w14:paraId="33023DE0" w14:textId="77777777" w:rsidR="006D522E" w:rsidRPr="00C55A44" w:rsidRDefault="006D522E" w:rsidP="009B2BFF">
            <w:pPr>
              <w:rPr>
                <w:b/>
                <w:i/>
                <w:iCs/>
                <w:sz w:val="22"/>
                <w:szCs w:val="22"/>
              </w:rPr>
            </w:pPr>
            <w:r w:rsidRPr="00C55A44">
              <w:rPr>
                <w:b/>
                <w:i/>
                <w:iCs/>
                <w:sz w:val="22"/>
                <w:szCs w:val="22"/>
              </w:rPr>
              <w:t>Občine Prebold za šolski leti 2025/2026 in 2026/2027</w:t>
            </w:r>
          </w:p>
          <w:p w14:paraId="02BEB704" w14:textId="11C48DA1" w:rsidR="00465DA1" w:rsidRPr="00C55A44" w:rsidRDefault="00465DA1" w:rsidP="009B2BFF">
            <w:pPr>
              <w:rPr>
                <w:b/>
                <w:i/>
                <w:iCs/>
                <w:sz w:val="22"/>
                <w:szCs w:val="22"/>
              </w:rPr>
            </w:pPr>
          </w:p>
        </w:tc>
      </w:tr>
      <w:tr w:rsidR="006D522E" w:rsidRPr="00C55A44" w14:paraId="06F405A1" w14:textId="77777777" w:rsidTr="009B2BFF">
        <w:tc>
          <w:tcPr>
            <w:tcW w:w="1809" w:type="dxa"/>
            <w:shd w:val="clear" w:color="auto" w:fill="auto"/>
          </w:tcPr>
          <w:p w14:paraId="66BB4068" w14:textId="77777777" w:rsidR="006D522E" w:rsidRPr="00C55A44" w:rsidRDefault="006D522E" w:rsidP="009B2BFF">
            <w:pPr>
              <w:rPr>
                <w:bCs/>
                <w:i/>
                <w:iCs/>
                <w:sz w:val="22"/>
                <w:szCs w:val="22"/>
              </w:rPr>
            </w:pPr>
            <w:r w:rsidRPr="00C55A44">
              <w:rPr>
                <w:i/>
                <w:iCs/>
                <w:sz w:val="22"/>
                <w:szCs w:val="22"/>
              </w:rPr>
              <w:t xml:space="preserve">Naročnik:                                    </w:t>
            </w:r>
          </w:p>
        </w:tc>
        <w:tc>
          <w:tcPr>
            <w:tcW w:w="7513" w:type="dxa"/>
            <w:shd w:val="clear" w:color="auto" w:fill="auto"/>
          </w:tcPr>
          <w:p w14:paraId="38A2D60F" w14:textId="77777777" w:rsidR="006D522E" w:rsidRPr="00C55A44" w:rsidRDefault="006D522E" w:rsidP="009B2BFF">
            <w:pPr>
              <w:jc w:val="both"/>
              <w:rPr>
                <w:b/>
                <w:i/>
                <w:iCs/>
                <w:sz w:val="22"/>
                <w:szCs w:val="22"/>
              </w:rPr>
            </w:pPr>
            <w:r w:rsidRPr="00C55A44">
              <w:rPr>
                <w:b/>
                <w:i/>
                <w:iCs/>
                <w:sz w:val="22"/>
                <w:szCs w:val="22"/>
              </w:rPr>
              <w:t>Občina Prebold, Hmeljarska cesta 3, 32312 Prebold</w:t>
            </w:r>
          </w:p>
          <w:p w14:paraId="59FAD617" w14:textId="77777777" w:rsidR="006D522E" w:rsidRPr="00C55A44" w:rsidRDefault="006D522E" w:rsidP="009B2BFF">
            <w:pPr>
              <w:jc w:val="both"/>
              <w:rPr>
                <w:b/>
                <w:i/>
                <w:iCs/>
                <w:sz w:val="22"/>
                <w:szCs w:val="22"/>
              </w:rPr>
            </w:pPr>
          </w:p>
        </w:tc>
      </w:tr>
    </w:tbl>
    <w:p w14:paraId="5A8899B9" w14:textId="77777777" w:rsidR="006D522E" w:rsidRPr="00FB2135" w:rsidRDefault="006D522E" w:rsidP="006D522E">
      <w:pPr>
        <w:rPr>
          <w:color w:val="000000"/>
        </w:rPr>
      </w:pPr>
    </w:p>
    <w:p w14:paraId="1448C30C" w14:textId="77777777" w:rsidR="00465DA1" w:rsidRDefault="00465DA1" w:rsidP="006D522E">
      <w:pPr>
        <w:rPr>
          <w:color w:val="000000"/>
        </w:rPr>
      </w:pPr>
    </w:p>
    <w:p w14:paraId="457E3CCD" w14:textId="780C8B4B" w:rsidR="006D522E" w:rsidRPr="00FB2135" w:rsidRDefault="006D522E" w:rsidP="006D522E">
      <w:pPr>
        <w:rPr>
          <w:color w:val="000000"/>
        </w:rPr>
      </w:pPr>
      <w:r w:rsidRPr="00FB2135">
        <w:rPr>
          <w:color w:val="000000"/>
        </w:rPr>
        <w:t>Naziv ponudnika: ____________________________________________________________</w:t>
      </w:r>
    </w:p>
    <w:p w14:paraId="16EF6236" w14:textId="77777777" w:rsidR="006D522E" w:rsidRPr="00FB2135" w:rsidRDefault="006D522E" w:rsidP="006D522E">
      <w:pPr>
        <w:rPr>
          <w:color w:val="000000"/>
        </w:rPr>
      </w:pPr>
    </w:p>
    <w:p w14:paraId="78976E02" w14:textId="6AAB07E2" w:rsidR="006D522E" w:rsidRDefault="00465DA1" w:rsidP="006D522E">
      <w:pPr>
        <w:rPr>
          <w:color w:val="000000"/>
        </w:rPr>
      </w:pPr>
      <w:r>
        <w:rPr>
          <w:color w:val="000000"/>
        </w:rPr>
        <w:t>Naslov</w:t>
      </w:r>
      <w:r w:rsidR="006D522E" w:rsidRPr="00FB2135">
        <w:rPr>
          <w:color w:val="000000"/>
        </w:rPr>
        <w:t xml:space="preserve"> ponudnika: ___________________________________________________________</w:t>
      </w:r>
    </w:p>
    <w:p w14:paraId="1310D035" w14:textId="77777777" w:rsidR="00B50CD2" w:rsidRPr="00FB2135" w:rsidRDefault="00B50CD2" w:rsidP="006D522E">
      <w:pPr>
        <w:rPr>
          <w:color w:val="000000"/>
        </w:rPr>
      </w:pPr>
    </w:p>
    <w:p w14:paraId="64642C00" w14:textId="3C4CAACD" w:rsidR="006D522E" w:rsidRPr="00FB2135" w:rsidRDefault="006D522E" w:rsidP="006D522E">
      <w:pPr>
        <w:pStyle w:val="Naslov1"/>
        <w:jc w:val="center"/>
        <w:rPr>
          <w:rFonts w:ascii="Times New Roman" w:hAnsi="Times New Roman"/>
          <w:bCs w:val="0"/>
          <w:color w:val="auto"/>
          <w:sz w:val="24"/>
          <w:szCs w:val="24"/>
        </w:rPr>
      </w:pPr>
      <w:r w:rsidRPr="00FB2135">
        <w:rPr>
          <w:rFonts w:ascii="Times New Roman" w:hAnsi="Times New Roman"/>
          <w:bCs w:val="0"/>
          <w:color w:val="auto"/>
          <w:sz w:val="24"/>
          <w:szCs w:val="24"/>
        </w:rPr>
        <w:t>PONUDBA št. _____________</w:t>
      </w:r>
    </w:p>
    <w:p w14:paraId="71F8DDC7" w14:textId="77777777" w:rsidR="006D522E" w:rsidRPr="00FB2135" w:rsidRDefault="006D522E" w:rsidP="006D522E">
      <w:pPr>
        <w:jc w:val="both"/>
        <w:rPr>
          <w:b/>
        </w:rPr>
      </w:pPr>
    </w:p>
    <w:p w14:paraId="73611D11" w14:textId="77777777" w:rsidR="006D522E" w:rsidRPr="00FB2135" w:rsidRDefault="006D522E" w:rsidP="006D522E">
      <w:pPr>
        <w:jc w:val="both"/>
        <w:rPr>
          <w:color w:val="000000"/>
        </w:rPr>
      </w:pPr>
    </w:p>
    <w:p w14:paraId="28E7965F" w14:textId="57C9CCC9" w:rsidR="006D522E" w:rsidRPr="00FB2135" w:rsidRDefault="006D522E" w:rsidP="006D522E">
      <w:pPr>
        <w:jc w:val="both"/>
        <w:rPr>
          <w:color w:val="000000"/>
        </w:rPr>
      </w:pPr>
      <w:r w:rsidRPr="00FB2135">
        <w:rPr>
          <w:color w:val="000000"/>
        </w:rPr>
        <w:t xml:space="preserve">V skladu z zahtevami in pogoji iz </w:t>
      </w:r>
      <w:r w:rsidRPr="00465DA1">
        <w:rPr>
          <w:color w:val="000000"/>
        </w:rPr>
        <w:t>razpisne dokumentacije za javno naročilo »P</w:t>
      </w:r>
      <w:r w:rsidRPr="00465DA1">
        <w:t xml:space="preserve">revozi šolskih otrok na območju Občine Prebold </w:t>
      </w:r>
      <w:r w:rsidR="00465DA1" w:rsidRPr="00465DA1">
        <w:t>za šolski leti 2025/2026 in 2026/2027</w:t>
      </w:r>
      <w:r w:rsidRPr="00465DA1">
        <w:t xml:space="preserve">«, </w:t>
      </w:r>
      <w:r w:rsidRPr="00465DA1">
        <w:rPr>
          <w:color w:val="000000"/>
        </w:rPr>
        <w:t>ponujamo naslednjo ponudbeno ceno:</w:t>
      </w:r>
    </w:p>
    <w:p w14:paraId="57807148" w14:textId="77777777" w:rsidR="006D522E" w:rsidRPr="00FB2135" w:rsidRDefault="006D522E" w:rsidP="006D522E">
      <w:pPr>
        <w:jc w:val="both"/>
        <w:rPr>
          <w:color w:val="000000"/>
        </w:rPr>
      </w:pPr>
    </w:p>
    <w:tbl>
      <w:tblPr>
        <w:tblStyle w:val="Tabelamrea"/>
        <w:tblW w:w="0" w:type="auto"/>
        <w:tblLook w:val="04A0" w:firstRow="1" w:lastRow="0" w:firstColumn="1" w:lastColumn="0" w:noHBand="0" w:noVBand="1"/>
      </w:tblPr>
      <w:tblGrid>
        <w:gridCol w:w="4531"/>
        <w:gridCol w:w="4531"/>
      </w:tblGrid>
      <w:tr w:rsidR="006D522E" w:rsidRPr="00FB2135" w14:paraId="5636C95B" w14:textId="77777777" w:rsidTr="007812D2">
        <w:tc>
          <w:tcPr>
            <w:tcW w:w="4531" w:type="dxa"/>
            <w:shd w:val="clear" w:color="auto" w:fill="F2F2F2" w:themeFill="background1" w:themeFillShade="F2"/>
          </w:tcPr>
          <w:p w14:paraId="7586CEE4" w14:textId="77777777" w:rsidR="006D522E" w:rsidRPr="00FB2135" w:rsidRDefault="006D522E" w:rsidP="00EC5491">
            <w:pPr>
              <w:jc w:val="right"/>
            </w:pPr>
          </w:p>
          <w:p w14:paraId="4FBBE4B5" w14:textId="5E687E2D" w:rsidR="006D522E" w:rsidRPr="00FB2135" w:rsidRDefault="00EC5491" w:rsidP="00EC5491">
            <w:pPr>
              <w:jc w:val="right"/>
              <w:rPr>
                <w:color w:val="000000"/>
              </w:rPr>
            </w:pPr>
            <w:r>
              <w:t>P</w:t>
            </w:r>
            <w:r w:rsidR="006D522E" w:rsidRPr="00FB2135">
              <w:t>onudbena cena/dan</w:t>
            </w:r>
            <w:r>
              <w:t xml:space="preserve"> </w:t>
            </w:r>
            <w:r w:rsidR="006D522E" w:rsidRPr="00FB2135">
              <w:t>(brez</w:t>
            </w:r>
            <w:r w:rsidR="006D522E">
              <w:t xml:space="preserve"> </w:t>
            </w:r>
            <w:r w:rsidR="006D522E" w:rsidRPr="00FB2135">
              <w:t>DDV):</w:t>
            </w:r>
          </w:p>
        </w:tc>
        <w:tc>
          <w:tcPr>
            <w:tcW w:w="4531" w:type="dxa"/>
          </w:tcPr>
          <w:p w14:paraId="7641D289" w14:textId="77777777" w:rsidR="006D522E" w:rsidRPr="00FB2135" w:rsidRDefault="006D522E" w:rsidP="00EC5491">
            <w:pPr>
              <w:jc w:val="both"/>
              <w:rPr>
                <w:color w:val="000000"/>
              </w:rPr>
            </w:pPr>
          </w:p>
        </w:tc>
      </w:tr>
      <w:tr w:rsidR="006D522E" w:rsidRPr="00FB2135" w14:paraId="2AF02AA0" w14:textId="77777777" w:rsidTr="007812D2">
        <w:tc>
          <w:tcPr>
            <w:tcW w:w="4531" w:type="dxa"/>
            <w:shd w:val="clear" w:color="auto" w:fill="F2F2F2" w:themeFill="background1" w:themeFillShade="F2"/>
          </w:tcPr>
          <w:p w14:paraId="0ED77E01" w14:textId="77777777" w:rsidR="006D522E" w:rsidRPr="00FB2135" w:rsidRDefault="006D522E" w:rsidP="00EC5491">
            <w:pPr>
              <w:jc w:val="right"/>
            </w:pPr>
          </w:p>
          <w:p w14:paraId="7C09ACF3" w14:textId="76A16820" w:rsidR="006D522E" w:rsidRPr="00FB2135" w:rsidRDefault="008B24EF" w:rsidP="00EC5491">
            <w:pPr>
              <w:jc w:val="right"/>
            </w:pPr>
            <w:r>
              <w:t xml:space="preserve">9,5 % </w:t>
            </w:r>
            <w:r w:rsidR="006D522E" w:rsidRPr="00FB2135">
              <w:t>DDV:</w:t>
            </w:r>
          </w:p>
        </w:tc>
        <w:tc>
          <w:tcPr>
            <w:tcW w:w="4531" w:type="dxa"/>
          </w:tcPr>
          <w:p w14:paraId="1A3CD626" w14:textId="77777777" w:rsidR="006D522E" w:rsidRPr="00FB2135" w:rsidRDefault="006D522E" w:rsidP="00EC5491">
            <w:pPr>
              <w:jc w:val="both"/>
              <w:rPr>
                <w:color w:val="000000"/>
              </w:rPr>
            </w:pPr>
          </w:p>
        </w:tc>
      </w:tr>
      <w:tr w:rsidR="006D522E" w:rsidRPr="00FB2135" w14:paraId="232586A5" w14:textId="77777777" w:rsidTr="007812D2">
        <w:tc>
          <w:tcPr>
            <w:tcW w:w="4531" w:type="dxa"/>
            <w:shd w:val="clear" w:color="auto" w:fill="F2F2F2" w:themeFill="background1" w:themeFillShade="F2"/>
          </w:tcPr>
          <w:p w14:paraId="5AA00627" w14:textId="77777777" w:rsidR="006D522E" w:rsidRPr="00FB2135" w:rsidRDefault="006D522E" w:rsidP="00EC5491">
            <w:pPr>
              <w:jc w:val="right"/>
            </w:pPr>
          </w:p>
          <w:p w14:paraId="4818F1B1" w14:textId="4794E283" w:rsidR="006D522E" w:rsidRPr="00FB2135" w:rsidRDefault="00EC5491" w:rsidP="00EC5491">
            <w:pPr>
              <w:jc w:val="right"/>
              <w:rPr>
                <w:color w:val="000000"/>
              </w:rPr>
            </w:pPr>
            <w:r>
              <w:t>P</w:t>
            </w:r>
            <w:r w:rsidR="006D522E" w:rsidRPr="00FB2135">
              <w:t>onudbena cena/dan</w:t>
            </w:r>
            <w:r>
              <w:t xml:space="preserve"> </w:t>
            </w:r>
            <w:r w:rsidR="006D522E" w:rsidRPr="00FB2135">
              <w:t>(skupaj z DDV):</w:t>
            </w:r>
          </w:p>
        </w:tc>
        <w:tc>
          <w:tcPr>
            <w:tcW w:w="4531" w:type="dxa"/>
          </w:tcPr>
          <w:p w14:paraId="7FFCDFE0" w14:textId="77777777" w:rsidR="006D522E" w:rsidRPr="00FB2135" w:rsidRDefault="006D522E" w:rsidP="00EC5491">
            <w:pPr>
              <w:jc w:val="both"/>
              <w:rPr>
                <w:color w:val="000000"/>
              </w:rPr>
            </w:pPr>
          </w:p>
        </w:tc>
      </w:tr>
    </w:tbl>
    <w:p w14:paraId="71AB1B90" w14:textId="77777777" w:rsidR="006D522E" w:rsidRPr="00FB2135" w:rsidRDefault="006D522E" w:rsidP="006D522E">
      <w:pPr>
        <w:jc w:val="both"/>
        <w:rPr>
          <w:color w:val="000000"/>
        </w:rPr>
      </w:pPr>
    </w:p>
    <w:p w14:paraId="50CCE6AB" w14:textId="77777777" w:rsidR="006D522E" w:rsidRPr="00FB2135" w:rsidRDefault="006D522E" w:rsidP="006D522E">
      <w:pPr>
        <w:rPr>
          <w:color w:val="000000"/>
        </w:rPr>
      </w:pPr>
    </w:p>
    <w:p w14:paraId="5FB9FD18" w14:textId="67E35FD9" w:rsidR="006D522E" w:rsidRPr="00FB2135" w:rsidRDefault="006D522E" w:rsidP="006D522E">
      <w:pPr>
        <w:rPr>
          <w:color w:val="000000"/>
        </w:rPr>
      </w:pPr>
      <w:r w:rsidRPr="00FB2135">
        <w:rPr>
          <w:color w:val="000000"/>
        </w:rPr>
        <w:t xml:space="preserve">Veljavnost ponudbe </w:t>
      </w:r>
      <w:r w:rsidR="00465DA1">
        <w:rPr>
          <w:color w:val="000000"/>
        </w:rPr>
        <w:t>je 90 dni od odpiranja ponudb.</w:t>
      </w:r>
    </w:p>
    <w:p w14:paraId="7D2F6CCA" w14:textId="77777777" w:rsidR="006D522E" w:rsidRPr="00FB2135" w:rsidRDefault="006D522E" w:rsidP="006D522E">
      <w:pPr>
        <w:rPr>
          <w:b/>
        </w:rPr>
      </w:pPr>
    </w:p>
    <w:p w14:paraId="586FD0DE" w14:textId="67AE2FD5" w:rsidR="00B872AB" w:rsidRPr="00B872AB" w:rsidRDefault="00B872AB" w:rsidP="00B872AB">
      <w:pPr>
        <w:jc w:val="both"/>
      </w:pPr>
      <w:r w:rsidRPr="00B872AB">
        <w:t>Ponudbena cena/dan je fiksna za šolsk</w:t>
      </w:r>
      <w:r>
        <w:t>i leti</w:t>
      </w:r>
      <w:r w:rsidRPr="00B872AB">
        <w:t xml:space="preserve"> 2025/2026</w:t>
      </w:r>
      <w:r>
        <w:t xml:space="preserve"> in 2026/2027.</w:t>
      </w:r>
      <w:r w:rsidRPr="00B872AB">
        <w:t xml:space="preserve">  </w:t>
      </w:r>
    </w:p>
    <w:p w14:paraId="54ACA725" w14:textId="77777777" w:rsidR="00B872AB" w:rsidRPr="00B872AB" w:rsidRDefault="00B872AB" w:rsidP="00B872AB">
      <w:pPr>
        <w:jc w:val="both"/>
      </w:pPr>
    </w:p>
    <w:p w14:paraId="44902601" w14:textId="77777777" w:rsidR="006D522E" w:rsidRDefault="006D522E" w:rsidP="006D522E">
      <w:pPr>
        <w:rPr>
          <w:b/>
          <w:bCs/>
          <w:color w:val="00000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4"/>
        <w:gridCol w:w="1984"/>
        <w:gridCol w:w="3962"/>
      </w:tblGrid>
      <w:tr w:rsidR="002641C4" w:rsidRPr="002B1931" w14:paraId="31967CED" w14:textId="77777777" w:rsidTr="002B1931">
        <w:tc>
          <w:tcPr>
            <w:tcW w:w="3114" w:type="dxa"/>
          </w:tcPr>
          <w:p w14:paraId="585F57EE" w14:textId="77777777" w:rsidR="002641C4" w:rsidRPr="002B1931" w:rsidRDefault="002641C4" w:rsidP="006D522E">
            <w:pPr>
              <w:rPr>
                <w:color w:val="000000"/>
              </w:rPr>
            </w:pPr>
            <w:r w:rsidRPr="002B1931">
              <w:rPr>
                <w:color w:val="000000"/>
              </w:rPr>
              <w:t>Kraj: _________________</w:t>
            </w:r>
          </w:p>
          <w:p w14:paraId="033F6E07" w14:textId="77777777" w:rsidR="002B1931" w:rsidRDefault="002B1931" w:rsidP="002641C4">
            <w:pPr>
              <w:rPr>
                <w:color w:val="000000"/>
              </w:rPr>
            </w:pPr>
          </w:p>
          <w:p w14:paraId="3A9C65EE" w14:textId="329B19F4" w:rsidR="002641C4" w:rsidRPr="002B1931" w:rsidRDefault="002641C4" w:rsidP="002641C4">
            <w:pPr>
              <w:rPr>
                <w:color w:val="000000"/>
              </w:rPr>
            </w:pPr>
            <w:r w:rsidRPr="002B1931">
              <w:rPr>
                <w:color w:val="000000"/>
              </w:rPr>
              <w:t>Datum: _______________</w:t>
            </w:r>
          </w:p>
          <w:p w14:paraId="6094FED6" w14:textId="188A5DD6" w:rsidR="002641C4" w:rsidRPr="002B1931" w:rsidRDefault="002641C4" w:rsidP="006D522E">
            <w:pPr>
              <w:rPr>
                <w:color w:val="000000"/>
              </w:rPr>
            </w:pPr>
          </w:p>
        </w:tc>
        <w:tc>
          <w:tcPr>
            <w:tcW w:w="1984" w:type="dxa"/>
          </w:tcPr>
          <w:p w14:paraId="4F015060" w14:textId="44A25A76" w:rsidR="002641C4" w:rsidRPr="002B1931" w:rsidRDefault="002B1931" w:rsidP="002B1931">
            <w:pPr>
              <w:jc w:val="center"/>
              <w:rPr>
                <w:i/>
                <w:iCs/>
                <w:color w:val="000000"/>
                <w:sz w:val="20"/>
              </w:rPr>
            </w:pPr>
            <w:r w:rsidRPr="002B1931">
              <w:rPr>
                <w:i/>
                <w:iCs/>
                <w:color w:val="000000"/>
                <w:sz w:val="20"/>
              </w:rPr>
              <w:t>žig</w:t>
            </w:r>
          </w:p>
        </w:tc>
        <w:tc>
          <w:tcPr>
            <w:tcW w:w="3962" w:type="dxa"/>
          </w:tcPr>
          <w:p w14:paraId="3AEB6E4F" w14:textId="77777777" w:rsidR="00EC4C0F" w:rsidRPr="002B1931" w:rsidRDefault="00EC4C0F" w:rsidP="00EC4C0F">
            <w:pPr>
              <w:jc w:val="center"/>
              <w:rPr>
                <w:i/>
                <w:iCs/>
                <w:color w:val="000000"/>
                <w:sz w:val="20"/>
              </w:rPr>
            </w:pPr>
            <w:r w:rsidRPr="002B1931">
              <w:rPr>
                <w:i/>
                <w:iCs/>
                <w:color w:val="000000"/>
                <w:sz w:val="20"/>
              </w:rPr>
              <w:t>___________________</w:t>
            </w:r>
            <w:r>
              <w:rPr>
                <w:i/>
                <w:iCs/>
                <w:color w:val="000000"/>
                <w:sz w:val="20"/>
              </w:rPr>
              <w:t>_________</w:t>
            </w:r>
            <w:r w:rsidRPr="002B1931">
              <w:rPr>
                <w:i/>
                <w:iCs/>
                <w:color w:val="000000"/>
                <w:sz w:val="20"/>
              </w:rPr>
              <w:t>________</w:t>
            </w:r>
          </w:p>
          <w:p w14:paraId="74F3AC9B" w14:textId="77777777" w:rsidR="00EC4C0F" w:rsidRPr="002B1931" w:rsidRDefault="00EC4C0F" w:rsidP="00EC4C0F">
            <w:pPr>
              <w:jc w:val="center"/>
              <w:rPr>
                <w:i/>
                <w:iCs/>
                <w:color w:val="000000"/>
                <w:sz w:val="20"/>
              </w:rPr>
            </w:pPr>
            <w:r>
              <w:rPr>
                <w:i/>
                <w:iCs/>
                <w:color w:val="000000"/>
                <w:sz w:val="20"/>
              </w:rPr>
              <w:t>(podpisnik</w:t>
            </w:r>
            <w:r w:rsidRPr="002B1931">
              <w:rPr>
                <w:i/>
                <w:iCs/>
                <w:color w:val="000000"/>
                <w:sz w:val="20"/>
              </w:rPr>
              <w:t>)</w:t>
            </w:r>
          </w:p>
          <w:p w14:paraId="4331A354" w14:textId="77777777" w:rsidR="00EC4C0F" w:rsidRPr="002B1931" w:rsidRDefault="00EC4C0F" w:rsidP="00EC4C0F">
            <w:pPr>
              <w:jc w:val="center"/>
              <w:rPr>
                <w:i/>
                <w:iCs/>
                <w:color w:val="000000"/>
                <w:sz w:val="20"/>
              </w:rPr>
            </w:pPr>
          </w:p>
          <w:p w14:paraId="6253B271" w14:textId="77777777" w:rsidR="00EC4C0F" w:rsidRPr="002B1931" w:rsidRDefault="00EC4C0F" w:rsidP="00EC4C0F">
            <w:pPr>
              <w:jc w:val="center"/>
              <w:rPr>
                <w:i/>
                <w:iCs/>
                <w:color w:val="000000"/>
                <w:sz w:val="20"/>
              </w:rPr>
            </w:pPr>
            <w:r w:rsidRPr="002B1931">
              <w:rPr>
                <w:i/>
                <w:iCs/>
                <w:color w:val="000000"/>
                <w:sz w:val="20"/>
              </w:rPr>
              <w:t>________________________</w:t>
            </w:r>
            <w:r>
              <w:rPr>
                <w:i/>
                <w:iCs/>
                <w:color w:val="000000"/>
                <w:sz w:val="20"/>
              </w:rPr>
              <w:t>_________</w:t>
            </w:r>
            <w:r w:rsidRPr="002B1931">
              <w:rPr>
                <w:i/>
                <w:iCs/>
                <w:color w:val="000000"/>
                <w:sz w:val="20"/>
              </w:rPr>
              <w:t>____</w:t>
            </w:r>
          </w:p>
          <w:p w14:paraId="3FF18C97" w14:textId="77777777" w:rsidR="00EC4C0F" w:rsidRPr="002B1931" w:rsidRDefault="00EC4C0F" w:rsidP="00EC4C0F">
            <w:pPr>
              <w:jc w:val="center"/>
              <w:rPr>
                <w:i/>
                <w:iCs/>
                <w:color w:val="000000"/>
                <w:sz w:val="20"/>
              </w:rPr>
            </w:pPr>
            <w:r w:rsidRPr="002B1931">
              <w:rPr>
                <w:i/>
                <w:iCs/>
                <w:color w:val="000000"/>
                <w:sz w:val="20"/>
              </w:rPr>
              <w:t>(</w:t>
            </w:r>
            <w:r>
              <w:rPr>
                <w:i/>
                <w:iCs/>
                <w:color w:val="000000"/>
                <w:sz w:val="20"/>
              </w:rPr>
              <w:t>p</w:t>
            </w:r>
            <w:r w:rsidRPr="002B1931">
              <w:rPr>
                <w:i/>
                <w:iCs/>
                <w:color w:val="000000"/>
                <w:sz w:val="20"/>
              </w:rPr>
              <w:t>odpis)</w:t>
            </w:r>
          </w:p>
          <w:p w14:paraId="00755DA7" w14:textId="77777777" w:rsidR="002641C4" w:rsidRPr="002B1931" w:rsidRDefault="002641C4" w:rsidP="002B1931">
            <w:pPr>
              <w:jc w:val="center"/>
              <w:rPr>
                <w:i/>
                <w:iCs/>
                <w:color w:val="000000"/>
                <w:sz w:val="20"/>
              </w:rPr>
            </w:pPr>
          </w:p>
        </w:tc>
      </w:tr>
    </w:tbl>
    <w:p w14:paraId="0864AD63" w14:textId="77777777" w:rsidR="00A024F1" w:rsidRDefault="00A024F1" w:rsidP="006D522E">
      <w:pPr>
        <w:rPr>
          <w:b/>
          <w:bCs/>
          <w:color w:val="000000"/>
        </w:rPr>
      </w:pPr>
    </w:p>
    <w:p w14:paraId="20C2057B" w14:textId="77777777" w:rsidR="008F288F" w:rsidRDefault="008F288F" w:rsidP="006D522E">
      <w:pPr>
        <w:rPr>
          <w:b/>
          <w:bCs/>
          <w:color w:val="000000"/>
        </w:rPr>
      </w:pPr>
    </w:p>
    <w:p w14:paraId="0D527656" w14:textId="77777777" w:rsidR="00B872AB" w:rsidRDefault="00B872AB" w:rsidP="006D522E">
      <w:pPr>
        <w:rPr>
          <w:b/>
          <w:bCs/>
          <w:color w:val="000000"/>
        </w:rPr>
      </w:pPr>
    </w:p>
    <w:p w14:paraId="212FC189" w14:textId="77777777" w:rsidR="00B872AB" w:rsidRDefault="00B872AB" w:rsidP="006D522E">
      <w:pPr>
        <w:rPr>
          <w:b/>
          <w:bCs/>
          <w:color w:val="000000"/>
        </w:rPr>
      </w:pPr>
    </w:p>
    <w:p w14:paraId="34FA2E25" w14:textId="77777777" w:rsidR="00B872AB" w:rsidRDefault="00B872AB" w:rsidP="006D522E">
      <w:pPr>
        <w:rPr>
          <w:b/>
          <w:bCs/>
          <w:color w:val="000000"/>
        </w:rPr>
      </w:pPr>
    </w:p>
    <w:bookmarkEnd w:id="0"/>
    <w:p w14:paraId="484B404C" w14:textId="77777777" w:rsidR="00B872AB" w:rsidRDefault="00B872AB" w:rsidP="006D522E">
      <w:pPr>
        <w:rPr>
          <w:b/>
          <w:bCs/>
          <w:color w:val="000000"/>
        </w:rPr>
      </w:pPr>
    </w:p>
    <w:sectPr w:rsidR="00B872AB" w:rsidSect="002F49B7">
      <w:footerReference w:type="default" r:id="rId7"/>
      <w:headerReference w:type="first" r:id="rId8"/>
      <w:footerReference w:type="first" r:id="rId9"/>
      <w:pgSz w:w="11906" w:h="16838"/>
      <w:pgMar w:top="1701" w:right="1416" w:bottom="1701" w:left="1418"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7CA7F" w14:textId="77777777" w:rsidR="006F08E1" w:rsidRDefault="006F08E1">
      <w:r>
        <w:separator/>
      </w:r>
    </w:p>
  </w:endnote>
  <w:endnote w:type="continuationSeparator" w:id="0">
    <w:p w14:paraId="7BDBE70C" w14:textId="77777777" w:rsidR="006F08E1" w:rsidRDefault="006F08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Book Antiqua">
    <w:panose1 w:val="0204060205030503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Helvetica">
    <w:panose1 w:val="020B0604020202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05241" w14:textId="77777777" w:rsidR="0050019D" w:rsidRPr="00B668B6" w:rsidRDefault="00AC1D17">
    <w:pPr>
      <w:pStyle w:val="Noga"/>
      <w:jc w:val="right"/>
      <w:rPr>
        <w:sz w:val="20"/>
        <w:szCs w:val="20"/>
      </w:rPr>
    </w:pPr>
    <w:r w:rsidRPr="00B668B6">
      <w:rPr>
        <w:sz w:val="20"/>
        <w:szCs w:val="20"/>
      </w:rPr>
      <w:fldChar w:fldCharType="begin"/>
    </w:r>
    <w:r w:rsidRPr="00B668B6">
      <w:rPr>
        <w:sz w:val="20"/>
        <w:szCs w:val="20"/>
      </w:rPr>
      <w:instrText xml:space="preserve"> PAGE </w:instrText>
    </w:r>
    <w:r w:rsidRPr="00B668B6">
      <w:rPr>
        <w:sz w:val="20"/>
        <w:szCs w:val="20"/>
      </w:rPr>
      <w:fldChar w:fldCharType="separate"/>
    </w:r>
    <w:r w:rsidRPr="00B668B6">
      <w:rPr>
        <w:sz w:val="20"/>
        <w:szCs w:val="20"/>
      </w:rPr>
      <w:t>2</w:t>
    </w:r>
    <w:r w:rsidRPr="00B668B6">
      <w:rPr>
        <w:sz w:val="20"/>
        <w:szCs w:val="20"/>
      </w:rPr>
      <w:fldChar w:fldCharType="end"/>
    </w:r>
  </w:p>
  <w:p w14:paraId="553AA01F" w14:textId="77777777" w:rsidR="008B5E5B" w:rsidRPr="008B5E5B" w:rsidRDefault="008B5E5B" w:rsidP="008B5E5B">
    <w:pPr>
      <w:pStyle w:val="Noga"/>
      <w:jc w:val="center"/>
      <w:rPr>
        <w:i/>
        <w:iCs/>
        <w:sz w:val="20"/>
        <w:szCs w:val="20"/>
      </w:rPr>
    </w:pPr>
    <w:r w:rsidRPr="008B5E5B">
      <w:rPr>
        <w:i/>
        <w:iCs/>
        <w:sz w:val="20"/>
        <w:szCs w:val="20"/>
      </w:rPr>
      <w:t>Prevozi šolskih otrok v Občini Prebold za šolski leti 2025/2026 in 2026/2027</w:t>
    </w:r>
  </w:p>
  <w:p w14:paraId="47B07023" w14:textId="77777777" w:rsidR="0050019D" w:rsidRDefault="0050019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D9004" w14:textId="738F79F7" w:rsidR="00626EA0" w:rsidRDefault="00626EA0">
    <w:pPr>
      <w:pStyle w:val="Noga"/>
    </w:pPr>
  </w:p>
  <w:p w14:paraId="56D65CA8" w14:textId="77777777" w:rsidR="00626EA0" w:rsidRDefault="00626EA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77AA5A" w14:textId="77777777" w:rsidR="006F08E1" w:rsidRDefault="006F08E1">
      <w:r>
        <w:separator/>
      </w:r>
    </w:p>
  </w:footnote>
  <w:footnote w:type="continuationSeparator" w:id="0">
    <w:p w14:paraId="3B42CB08" w14:textId="77777777" w:rsidR="006F08E1" w:rsidRDefault="006F08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7ABEEC" w14:textId="77777777" w:rsidR="0050019D" w:rsidRDefault="0050019D">
    <w:pPr>
      <w:spacing w:before="40"/>
      <w:ind w:right="-3"/>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lowerLetter"/>
      <w:lvlText w:val="%1)"/>
      <w:lvlJc w:val="left"/>
      <w:pPr>
        <w:tabs>
          <w:tab w:val="num" w:pos="1440"/>
        </w:tabs>
        <w:ind w:left="1440" w:hanging="360"/>
      </w:pPr>
    </w:lvl>
  </w:abstractNum>
  <w:abstractNum w:abstractNumId="2" w15:restartNumberingAfterBreak="0">
    <w:nsid w:val="00000003"/>
    <w:multiLevelType w:val="singleLevel"/>
    <w:tmpl w:val="00000003"/>
    <w:name w:val="WW8Num3"/>
    <w:lvl w:ilvl="0">
      <w:start w:val="1"/>
      <w:numFmt w:val="bullet"/>
      <w:lvlText w:val=""/>
      <w:lvlJc w:val="left"/>
      <w:pPr>
        <w:tabs>
          <w:tab w:val="num" w:pos="360"/>
        </w:tabs>
        <w:ind w:left="360" w:hanging="360"/>
      </w:pPr>
      <w:rPr>
        <w:rFonts w:ascii="Symbol" w:hAnsi="Symbol"/>
      </w:rPr>
    </w:lvl>
  </w:abstractNum>
  <w:abstractNum w:abstractNumId="3" w15:restartNumberingAfterBreak="0">
    <w:nsid w:val="00000004"/>
    <w:multiLevelType w:val="multilevel"/>
    <w:tmpl w:val="00000004"/>
    <w:name w:val="WW8Num4"/>
    <w:lvl w:ilvl="0">
      <w:start w:val="1"/>
      <w:numFmt w:val="upperRoman"/>
      <w:lvlText w:val="%1."/>
      <w:lvlJc w:val="left"/>
      <w:pPr>
        <w:tabs>
          <w:tab w:val="num" w:pos="1080"/>
        </w:tabs>
        <w:ind w:left="1080" w:hanging="72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0000005"/>
    <w:multiLevelType w:val="singleLevel"/>
    <w:tmpl w:val="00000005"/>
    <w:name w:val="WW8Num5"/>
    <w:lvl w:ilvl="0">
      <w:numFmt w:val="bullet"/>
      <w:lvlText w:val=""/>
      <w:lvlJc w:val="left"/>
      <w:pPr>
        <w:tabs>
          <w:tab w:val="num" w:pos="360"/>
        </w:tabs>
        <w:ind w:left="360" w:hanging="360"/>
      </w:pPr>
      <w:rPr>
        <w:rFonts w:ascii="Symbol" w:hAnsi="Symbol" w:cs="Arial"/>
      </w:rPr>
    </w:lvl>
  </w:abstractNum>
  <w:abstractNum w:abstractNumId="5" w15:restartNumberingAfterBreak="0">
    <w:nsid w:val="00000006"/>
    <w:multiLevelType w:val="singleLevel"/>
    <w:tmpl w:val="00000006"/>
    <w:name w:val="WW8Num6"/>
    <w:lvl w:ilvl="0">
      <w:start w:val="1"/>
      <w:numFmt w:val="lowerLetter"/>
      <w:lvlText w:val="%1)"/>
      <w:lvlJc w:val="left"/>
      <w:pPr>
        <w:tabs>
          <w:tab w:val="num" w:pos="1440"/>
        </w:tabs>
        <w:ind w:left="1440" w:hanging="360"/>
      </w:pPr>
    </w:lvl>
  </w:abstractNum>
  <w:abstractNum w:abstractNumId="6" w15:restartNumberingAfterBreak="0">
    <w:nsid w:val="00000007"/>
    <w:multiLevelType w:val="singleLevel"/>
    <w:tmpl w:val="00000007"/>
    <w:name w:val="WW8Num7"/>
    <w:lvl w:ilvl="0">
      <w:start w:val="1000"/>
      <w:numFmt w:val="bullet"/>
      <w:lvlText w:val="-"/>
      <w:lvlJc w:val="left"/>
      <w:pPr>
        <w:tabs>
          <w:tab w:val="num" w:pos="720"/>
        </w:tabs>
        <w:ind w:left="720" w:hanging="360"/>
      </w:pPr>
      <w:rPr>
        <w:rFonts w:ascii="Times New Roman" w:hAnsi="Times New Roman" w:cs="Times New Roman"/>
      </w:rPr>
    </w:lvl>
  </w:abstractNum>
  <w:abstractNum w:abstractNumId="7" w15:restartNumberingAfterBreak="0">
    <w:nsid w:val="00000008"/>
    <w:multiLevelType w:val="singleLevel"/>
    <w:tmpl w:val="00000008"/>
    <w:name w:val="WW8Num8"/>
    <w:lvl w:ilvl="0">
      <w:start w:val="1000"/>
      <w:numFmt w:val="bullet"/>
      <w:lvlText w:val="-"/>
      <w:lvlJc w:val="left"/>
      <w:pPr>
        <w:tabs>
          <w:tab w:val="num" w:pos="720"/>
        </w:tabs>
        <w:ind w:left="720" w:hanging="360"/>
      </w:pPr>
      <w:rPr>
        <w:rFonts w:ascii="Times New Roman" w:hAnsi="Times New Roman" w:cs="Times New Roman"/>
      </w:rPr>
    </w:lvl>
  </w:abstractNum>
  <w:abstractNum w:abstractNumId="8" w15:restartNumberingAfterBreak="0">
    <w:nsid w:val="00000009"/>
    <w:multiLevelType w:val="singleLevel"/>
    <w:tmpl w:val="00000009"/>
    <w:name w:val="WW8Num9"/>
    <w:lvl w:ilvl="0">
      <w:start w:val="1000"/>
      <w:numFmt w:val="bullet"/>
      <w:lvlText w:val="-"/>
      <w:lvlJc w:val="left"/>
      <w:pPr>
        <w:tabs>
          <w:tab w:val="num" w:pos="720"/>
        </w:tabs>
        <w:ind w:left="720" w:hanging="360"/>
      </w:pPr>
      <w:rPr>
        <w:rFonts w:ascii="Times New Roman" w:hAnsi="Times New Roman"/>
        <w:sz w:val="20"/>
      </w:rPr>
    </w:lvl>
  </w:abstractNum>
  <w:abstractNum w:abstractNumId="9" w15:restartNumberingAfterBreak="0">
    <w:nsid w:val="024E217D"/>
    <w:multiLevelType w:val="multilevel"/>
    <w:tmpl w:val="F6A01536"/>
    <w:styleLink w:val="WWOutlineListStyle3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6."/>
      <w:lvlJc w:val="left"/>
      <w:pPr>
        <w:ind w:left="4320"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 w15:restartNumberingAfterBreak="0">
    <w:nsid w:val="04BE0D6E"/>
    <w:multiLevelType w:val="multilevel"/>
    <w:tmpl w:val="B8A4F5A2"/>
    <w:styleLink w:val="WWOutlineListStyle2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6."/>
      <w:lvlJc w:val="left"/>
      <w:pPr>
        <w:ind w:left="4320"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 w15:restartNumberingAfterBreak="0">
    <w:nsid w:val="07160EFC"/>
    <w:multiLevelType w:val="multilevel"/>
    <w:tmpl w:val="032022B8"/>
    <w:styleLink w:val="WWOutlineListStyle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6."/>
      <w:lvlJc w:val="left"/>
      <w:pPr>
        <w:ind w:left="4320"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 w15:restartNumberingAfterBreak="0">
    <w:nsid w:val="075462FB"/>
    <w:multiLevelType w:val="multilevel"/>
    <w:tmpl w:val="28BC034C"/>
    <w:styleLink w:val="WWOutlineListStyle4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6."/>
      <w:lvlJc w:val="left"/>
      <w:pPr>
        <w:ind w:left="4320"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 w15:restartNumberingAfterBreak="0">
    <w:nsid w:val="0B417ACD"/>
    <w:multiLevelType w:val="multilevel"/>
    <w:tmpl w:val="D3BECFB4"/>
    <w:styleLink w:val="WWOutlineListStyle5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6."/>
      <w:lvlJc w:val="left"/>
      <w:pPr>
        <w:ind w:left="4320"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4" w15:restartNumberingAfterBreak="0">
    <w:nsid w:val="0D151ABF"/>
    <w:multiLevelType w:val="multilevel"/>
    <w:tmpl w:val="8C225D0A"/>
    <w:styleLink w:val="WWOutlineListStyle1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6."/>
      <w:lvlJc w:val="left"/>
      <w:pPr>
        <w:ind w:left="4320"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 w15:restartNumberingAfterBreak="0">
    <w:nsid w:val="0E521F3E"/>
    <w:multiLevelType w:val="multilevel"/>
    <w:tmpl w:val="AE72FB62"/>
    <w:styleLink w:val="WWOutlineListStyle5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6."/>
      <w:lvlJc w:val="left"/>
      <w:pPr>
        <w:ind w:left="4320"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6" w15:restartNumberingAfterBreak="0">
    <w:nsid w:val="0FBE0EB3"/>
    <w:multiLevelType w:val="multilevel"/>
    <w:tmpl w:val="5560B232"/>
    <w:styleLink w:val="WWOutlineListStyle4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6."/>
      <w:lvlJc w:val="left"/>
      <w:pPr>
        <w:ind w:left="4320"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7" w15:restartNumberingAfterBreak="0">
    <w:nsid w:val="10F37EB1"/>
    <w:multiLevelType w:val="multilevel"/>
    <w:tmpl w:val="3A4E156E"/>
    <w:styleLink w:val="WWOutlineListStyle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6."/>
      <w:lvlJc w:val="left"/>
      <w:pPr>
        <w:ind w:left="4320"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 w15:restartNumberingAfterBreak="0">
    <w:nsid w:val="12A56B0E"/>
    <w:multiLevelType w:val="multilevel"/>
    <w:tmpl w:val="8E76C940"/>
    <w:styleLink w:val="WWOutlineListStyle3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6."/>
      <w:lvlJc w:val="left"/>
      <w:pPr>
        <w:ind w:left="4320"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 w15:restartNumberingAfterBreak="0">
    <w:nsid w:val="16864B59"/>
    <w:multiLevelType w:val="multilevel"/>
    <w:tmpl w:val="B8B20880"/>
    <w:styleLink w:val="WWOutlineListStyle3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6."/>
      <w:lvlJc w:val="left"/>
      <w:pPr>
        <w:ind w:left="4320"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0" w15:restartNumberingAfterBreak="0">
    <w:nsid w:val="179D1856"/>
    <w:multiLevelType w:val="multilevel"/>
    <w:tmpl w:val="7DEE90DA"/>
    <w:styleLink w:val="WWOutlineListStyle4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6."/>
      <w:lvlJc w:val="left"/>
      <w:pPr>
        <w:ind w:left="4320"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1" w15:restartNumberingAfterBreak="0">
    <w:nsid w:val="1B386705"/>
    <w:multiLevelType w:val="multilevel"/>
    <w:tmpl w:val="CCA0BDA6"/>
    <w:styleLink w:val="WWOutlineListStyle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6."/>
      <w:lvlJc w:val="left"/>
      <w:pPr>
        <w:ind w:left="4320"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2" w15:restartNumberingAfterBreak="0">
    <w:nsid w:val="217F4DF1"/>
    <w:multiLevelType w:val="multilevel"/>
    <w:tmpl w:val="AE22B8EC"/>
    <w:styleLink w:val="WWOutlineListStyle5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6."/>
      <w:lvlJc w:val="left"/>
      <w:pPr>
        <w:ind w:left="4320"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3" w15:restartNumberingAfterBreak="0">
    <w:nsid w:val="24E35D29"/>
    <w:multiLevelType w:val="multilevel"/>
    <w:tmpl w:val="90523DCC"/>
    <w:styleLink w:val="WWOutlineListStyle4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6."/>
      <w:lvlJc w:val="left"/>
      <w:pPr>
        <w:ind w:left="4320"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4" w15:restartNumberingAfterBreak="0">
    <w:nsid w:val="27C72D88"/>
    <w:multiLevelType w:val="multilevel"/>
    <w:tmpl w:val="F24846FC"/>
    <w:styleLink w:val="WWOutlineListStyle3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6."/>
      <w:lvlJc w:val="left"/>
      <w:pPr>
        <w:ind w:left="4320"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5" w15:restartNumberingAfterBreak="0">
    <w:nsid w:val="298F0787"/>
    <w:multiLevelType w:val="multilevel"/>
    <w:tmpl w:val="F488BFE8"/>
    <w:styleLink w:val="WWOutlineListStyle3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6."/>
      <w:lvlJc w:val="left"/>
      <w:pPr>
        <w:ind w:left="4320"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6" w15:restartNumberingAfterBreak="0">
    <w:nsid w:val="2BDA115F"/>
    <w:multiLevelType w:val="multilevel"/>
    <w:tmpl w:val="4128E584"/>
    <w:styleLink w:val="WWOutlineListStyle1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6."/>
      <w:lvlJc w:val="left"/>
      <w:pPr>
        <w:ind w:left="4320"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7" w15:restartNumberingAfterBreak="0">
    <w:nsid w:val="2C5F03E1"/>
    <w:multiLevelType w:val="multilevel"/>
    <w:tmpl w:val="062C06B8"/>
    <w:styleLink w:val="WWOutlineListStyle4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6."/>
      <w:lvlJc w:val="left"/>
      <w:pPr>
        <w:ind w:left="4320"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8" w15:restartNumberingAfterBreak="0">
    <w:nsid w:val="32EE14E5"/>
    <w:multiLevelType w:val="multilevel"/>
    <w:tmpl w:val="A71C7314"/>
    <w:styleLink w:val="WWOutlineListStyle1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6."/>
      <w:lvlJc w:val="left"/>
      <w:pPr>
        <w:ind w:left="4320"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9" w15:restartNumberingAfterBreak="0">
    <w:nsid w:val="33E34C1F"/>
    <w:multiLevelType w:val="multilevel"/>
    <w:tmpl w:val="EA568B8C"/>
    <w:styleLink w:val="WWOutlineListStyle4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6."/>
      <w:lvlJc w:val="left"/>
      <w:pPr>
        <w:ind w:left="4320"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0" w15:restartNumberingAfterBreak="0">
    <w:nsid w:val="37F327E2"/>
    <w:multiLevelType w:val="multilevel"/>
    <w:tmpl w:val="6E9A6BFC"/>
    <w:styleLink w:val="WWOutlineListStyle2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6."/>
      <w:lvlJc w:val="left"/>
      <w:pPr>
        <w:ind w:left="4320"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1" w15:restartNumberingAfterBreak="0">
    <w:nsid w:val="39744519"/>
    <w:multiLevelType w:val="multilevel"/>
    <w:tmpl w:val="49F0D44C"/>
    <w:styleLink w:val="WWOutlineListStyle5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6."/>
      <w:lvlJc w:val="left"/>
      <w:pPr>
        <w:ind w:left="4320"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2" w15:restartNumberingAfterBreak="0">
    <w:nsid w:val="3CBF244C"/>
    <w:multiLevelType w:val="multilevel"/>
    <w:tmpl w:val="5044B160"/>
    <w:styleLink w:val="WWOutlineListStyle3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6."/>
      <w:lvlJc w:val="left"/>
      <w:pPr>
        <w:ind w:left="4320"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3" w15:restartNumberingAfterBreak="0">
    <w:nsid w:val="3D94197D"/>
    <w:multiLevelType w:val="multilevel"/>
    <w:tmpl w:val="2DDCBC9E"/>
    <w:styleLink w:val="WWOutlineListStyle"/>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6."/>
      <w:lvlJc w:val="left"/>
      <w:pPr>
        <w:ind w:left="4320"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4" w15:restartNumberingAfterBreak="0">
    <w:nsid w:val="3DFC309C"/>
    <w:multiLevelType w:val="multilevel"/>
    <w:tmpl w:val="280EF016"/>
    <w:styleLink w:val="WWOutlineListStyle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6."/>
      <w:lvlJc w:val="left"/>
      <w:pPr>
        <w:ind w:left="4320"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5" w15:restartNumberingAfterBreak="0">
    <w:nsid w:val="403F63BE"/>
    <w:multiLevelType w:val="multilevel"/>
    <w:tmpl w:val="64A20B04"/>
    <w:styleLink w:val="WWOutlineListStyle2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6."/>
      <w:lvlJc w:val="left"/>
      <w:pPr>
        <w:ind w:left="4320"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6" w15:restartNumberingAfterBreak="0">
    <w:nsid w:val="40D1439F"/>
    <w:multiLevelType w:val="multilevel"/>
    <w:tmpl w:val="C11E36DA"/>
    <w:styleLink w:val="WWOutlineListStyle1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6."/>
      <w:lvlJc w:val="left"/>
      <w:pPr>
        <w:ind w:left="4320"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7" w15:restartNumberingAfterBreak="0">
    <w:nsid w:val="40EF45A8"/>
    <w:multiLevelType w:val="multilevel"/>
    <w:tmpl w:val="0656793A"/>
    <w:styleLink w:val="WWOutlineListStyle58"/>
    <w:lvl w:ilvl="0">
      <w:start w:val="1"/>
      <w:numFmt w:val="none"/>
      <w:lvlText w:val="%1"/>
      <w:lvlJc w:val="left"/>
    </w:lvl>
    <w:lvl w:ilvl="1">
      <w:start w:val="1"/>
      <w:numFmt w:val="none"/>
      <w:lvlText w:val="%2"/>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decimal"/>
      <w:pStyle w:val="Naslov6"/>
      <w:lvlText w:val="%6."/>
      <w:lvlJc w:val="left"/>
      <w:pPr>
        <w:ind w:left="4320" w:hanging="360"/>
      </w:pPr>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45924757"/>
    <w:multiLevelType w:val="multilevel"/>
    <w:tmpl w:val="40F45CFC"/>
    <w:styleLink w:val="WWOutlineListStyle4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6."/>
      <w:lvlJc w:val="left"/>
      <w:pPr>
        <w:ind w:left="4320"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9" w15:restartNumberingAfterBreak="0">
    <w:nsid w:val="46284015"/>
    <w:multiLevelType w:val="multilevel"/>
    <w:tmpl w:val="5308EE4E"/>
    <w:styleLink w:val="WWOutlineListStyle2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6."/>
      <w:lvlJc w:val="left"/>
      <w:pPr>
        <w:ind w:left="4320"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0" w15:restartNumberingAfterBreak="0">
    <w:nsid w:val="4784543A"/>
    <w:multiLevelType w:val="multilevel"/>
    <w:tmpl w:val="0BAE61C4"/>
    <w:styleLink w:val="WWOutlineListStyle5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6."/>
      <w:lvlJc w:val="left"/>
      <w:pPr>
        <w:ind w:left="4320"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1" w15:restartNumberingAfterBreak="0">
    <w:nsid w:val="48ED639D"/>
    <w:multiLevelType w:val="multilevel"/>
    <w:tmpl w:val="A8F0811A"/>
    <w:styleLink w:val="WWOutlineListStyle3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6."/>
      <w:lvlJc w:val="left"/>
      <w:pPr>
        <w:ind w:left="4320"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2" w15:restartNumberingAfterBreak="0">
    <w:nsid w:val="49243460"/>
    <w:multiLevelType w:val="multilevel"/>
    <w:tmpl w:val="F98C0536"/>
    <w:styleLink w:val="WWOutlineListStyle4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6."/>
      <w:lvlJc w:val="left"/>
      <w:pPr>
        <w:ind w:left="4320"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3" w15:restartNumberingAfterBreak="0">
    <w:nsid w:val="49796E1F"/>
    <w:multiLevelType w:val="multilevel"/>
    <w:tmpl w:val="BCF20A5C"/>
    <w:styleLink w:val="WWOutlineListStyle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6."/>
      <w:lvlJc w:val="left"/>
      <w:pPr>
        <w:ind w:left="4320"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4" w15:restartNumberingAfterBreak="0">
    <w:nsid w:val="4C5F2A90"/>
    <w:multiLevelType w:val="multilevel"/>
    <w:tmpl w:val="1F708D34"/>
    <w:styleLink w:val="WWOutlineListStyle3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6."/>
      <w:lvlJc w:val="left"/>
      <w:pPr>
        <w:ind w:left="4320"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5" w15:restartNumberingAfterBreak="0">
    <w:nsid w:val="51DB7705"/>
    <w:multiLevelType w:val="multilevel"/>
    <w:tmpl w:val="A484D556"/>
    <w:styleLink w:val="WWOutlineListStyle2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6."/>
      <w:lvlJc w:val="left"/>
      <w:pPr>
        <w:ind w:left="4320"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6" w15:restartNumberingAfterBreak="0">
    <w:nsid w:val="525A0DF2"/>
    <w:multiLevelType w:val="multilevel"/>
    <w:tmpl w:val="56685F0E"/>
    <w:styleLink w:val="WWOutlineListStyle2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6."/>
      <w:lvlJc w:val="left"/>
      <w:pPr>
        <w:ind w:left="4320"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7" w15:restartNumberingAfterBreak="0">
    <w:nsid w:val="531050B1"/>
    <w:multiLevelType w:val="multilevel"/>
    <w:tmpl w:val="DC681976"/>
    <w:styleLink w:val="WWOutlineListStyle4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6."/>
      <w:lvlJc w:val="left"/>
      <w:pPr>
        <w:ind w:left="4320"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8" w15:restartNumberingAfterBreak="0">
    <w:nsid w:val="562B02E8"/>
    <w:multiLevelType w:val="multilevel"/>
    <w:tmpl w:val="40569302"/>
    <w:styleLink w:val="WWOutlineListStyle2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6."/>
      <w:lvlJc w:val="left"/>
      <w:pPr>
        <w:ind w:left="4320"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9" w15:restartNumberingAfterBreak="0">
    <w:nsid w:val="5A2D339F"/>
    <w:multiLevelType w:val="multilevel"/>
    <w:tmpl w:val="56B4A984"/>
    <w:styleLink w:val="WWOutlineListStyle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6."/>
      <w:lvlJc w:val="left"/>
      <w:pPr>
        <w:ind w:left="4320"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0" w15:restartNumberingAfterBreak="0">
    <w:nsid w:val="5AF52080"/>
    <w:multiLevelType w:val="multilevel"/>
    <w:tmpl w:val="0AA23ED8"/>
    <w:styleLink w:val="WWOutlineListStyle5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6."/>
      <w:lvlJc w:val="left"/>
      <w:pPr>
        <w:ind w:left="4320"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1" w15:restartNumberingAfterBreak="0">
    <w:nsid w:val="5CD93DB6"/>
    <w:multiLevelType w:val="multilevel"/>
    <w:tmpl w:val="400692A8"/>
    <w:styleLink w:val="WWOutlineListStyle1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6."/>
      <w:lvlJc w:val="left"/>
      <w:pPr>
        <w:ind w:left="4320"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2" w15:restartNumberingAfterBreak="0">
    <w:nsid w:val="5FD23CE0"/>
    <w:multiLevelType w:val="multilevel"/>
    <w:tmpl w:val="1B8629D2"/>
    <w:styleLink w:val="WWOutlineListStyle2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6."/>
      <w:lvlJc w:val="left"/>
      <w:pPr>
        <w:ind w:left="4320"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3" w15:restartNumberingAfterBreak="0">
    <w:nsid w:val="60920706"/>
    <w:multiLevelType w:val="multilevel"/>
    <w:tmpl w:val="53C03ED2"/>
    <w:styleLink w:val="WWOutlineListStyle2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6."/>
      <w:lvlJc w:val="left"/>
      <w:pPr>
        <w:ind w:left="4320"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4" w15:restartNumberingAfterBreak="0">
    <w:nsid w:val="61E73652"/>
    <w:multiLevelType w:val="multilevel"/>
    <w:tmpl w:val="72C8DADC"/>
    <w:styleLink w:val="WWOutlineListStyle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6."/>
      <w:lvlJc w:val="left"/>
      <w:pPr>
        <w:ind w:left="4320"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5" w15:restartNumberingAfterBreak="0">
    <w:nsid w:val="67381928"/>
    <w:multiLevelType w:val="multilevel"/>
    <w:tmpl w:val="7E308934"/>
    <w:styleLink w:val="WWOutlineListStyle1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6."/>
      <w:lvlJc w:val="left"/>
      <w:pPr>
        <w:ind w:left="4320"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6" w15:restartNumberingAfterBreak="0">
    <w:nsid w:val="68512BAE"/>
    <w:multiLevelType w:val="multilevel"/>
    <w:tmpl w:val="EF320060"/>
    <w:styleLink w:val="WWOutlineListStyle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6."/>
      <w:lvlJc w:val="left"/>
      <w:pPr>
        <w:ind w:left="4320"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7" w15:restartNumberingAfterBreak="0">
    <w:nsid w:val="6F206466"/>
    <w:multiLevelType w:val="multilevel"/>
    <w:tmpl w:val="C30ADC70"/>
    <w:styleLink w:val="WWOutlineListStyle5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6."/>
      <w:lvlJc w:val="left"/>
      <w:pPr>
        <w:ind w:left="4320"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8" w15:restartNumberingAfterBreak="0">
    <w:nsid w:val="703F7D4A"/>
    <w:multiLevelType w:val="multilevel"/>
    <w:tmpl w:val="B45A92C6"/>
    <w:styleLink w:val="WWOutlineListStyle5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6."/>
      <w:lvlJc w:val="left"/>
      <w:pPr>
        <w:ind w:left="4320"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9" w15:restartNumberingAfterBreak="0">
    <w:nsid w:val="71397200"/>
    <w:multiLevelType w:val="multilevel"/>
    <w:tmpl w:val="5446640E"/>
    <w:styleLink w:val="WWOutlineListStyle2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6."/>
      <w:lvlJc w:val="left"/>
      <w:pPr>
        <w:ind w:left="4320"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0" w15:restartNumberingAfterBreak="0">
    <w:nsid w:val="7219699C"/>
    <w:multiLevelType w:val="multilevel"/>
    <w:tmpl w:val="BB728110"/>
    <w:styleLink w:val="WWOutlineListStyle1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6."/>
      <w:lvlJc w:val="left"/>
      <w:pPr>
        <w:ind w:left="4320"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1" w15:restartNumberingAfterBreak="0">
    <w:nsid w:val="791615E8"/>
    <w:multiLevelType w:val="multilevel"/>
    <w:tmpl w:val="30C2D464"/>
    <w:styleLink w:val="WWOutlineListStyle3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6."/>
      <w:lvlJc w:val="left"/>
      <w:pPr>
        <w:ind w:left="4320"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2" w15:restartNumberingAfterBreak="0">
    <w:nsid w:val="7A5E48CB"/>
    <w:multiLevelType w:val="multilevel"/>
    <w:tmpl w:val="99F84F22"/>
    <w:styleLink w:val="WWOutlineListStyle1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6."/>
      <w:lvlJc w:val="left"/>
      <w:pPr>
        <w:ind w:left="4320"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3" w15:restartNumberingAfterBreak="0">
    <w:nsid w:val="7CE40DDC"/>
    <w:multiLevelType w:val="multilevel"/>
    <w:tmpl w:val="E8FEDB96"/>
    <w:styleLink w:val="WWOutlineListStyle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6."/>
      <w:lvlJc w:val="left"/>
      <w:pPr>
        <w:ind w:left="4320"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4" w15:restartNumberingAfterBreak="0">
    <w:nsid w:val="7DFA21F0"/>
    <w:multiLevelType w:val="multilevel"/>
    <w:tmpl w:val="66A8D5A4"/>
    <w:styleLink w:val="WWOutlineListStyle3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6."/>
      <w:lvlJc w:val="left"/>
      <w:pPr>
        <w:ind w:left="4320"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5" w15:restartNumberingAfterBreak="0">
    <w:nsid w:val="7E832DF1"/>
    <w:multiLevelType w:val="multilevel"/>
    <w:tmpl w:val="5A9ECBD8"/>
    <w:styleLink w:val="WWOutlineListStyle4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6."/>
      <w:lvlJc w:val="left"/>
      <w:pPr>
        <w:ind w:left="4320"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6" w15:restartNumberingAfterBreak="0">
    <w:nsid w:val="7E927F44"/>
    <w:multiLevelType w:val="multilevel"/>
    <w:tmpl w:val="6A8CE31C"/>
    <w:styleLink w:val="WWOutlineListStyle1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6."/>
      <w:lvlJc w:val="left"/>
      <w:pPr>
        <w:ind w:left="4320"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7" w15:restartNumberingAfterBreak="0">
    <w:nsid w:val="7FCB6C95"/>
    <w:multiLevelType w:val="multilevel"/>
    <w:tmpl w:val="CDB8B202"/>
    <w:styleLink w:val="WWOutlineListStyle1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6."/>
      <w:lvlJc w:val="left"/>
      <w:pPr>
        <w:ind w:left="4320" w:hanging="360"/>
      </w:pPr>
    </w:lvl>
    <w:lvl w:ilvl="6">
      <w:start w:val="1"/>
      <w:numFmt w:val="none"/>
      <w:lvlText w:val="%7"/>
      <w:lvlJc w:val="left"/>
    </w:lvl>
    <w:lvl w:ilvl="7">
      <w:start w:val="1"/>
      <w:numFmt w:val="none"/>
      <w:lvlText w:val="%8"/>
      <w:lvlJc w:val="left"/>
    </w:lvl>
    <w:lvl w:ilvl="8">
      <w:start w:val="1"/>
      <w:numFmt w:val="none"/>
      <w:lvlText w:val="%9"/>
      <w:lvlJc w:val="left"/>
    </w:lvl>
  </w:abstractNum>
  <w:num w:numId="1" w16cid:durableId="177080460">
    <w:abstractNumId w:val="37"/>
  </w:num>
  <w:num w:numId="2" w16cid:durableId="1880320716">
    <w:abstractNumId w:val="13"/>
  </w:num>
  <w:num w:numId="3" w16cid:durableId="799304208">
    <w:abstractNumId w:val="50"/>
  </w:num>
  <w:num w:numId="4" w16cid:durableId="117113386">
    <w:abstractNumId w:val="40"/>
  </w:num>
  <w:num w:numId="5" w16cid:durableId="1491097952">
    <w:abstractNumId w:val="22"/>
  </w:num>
  <w:num w:numId="6" w16cid:durableId="1322541181">
    <w:abstractNumId w:val="15"/>
  </w:num>
  <w:num w:numId="7" w16cid:durableId="611204214">
    <w:abstractNumId w:val="58"/>
  </w:num>
  <w:num w:numId="8" w16cid:durableId="228421498">
    <w:abstractNumId w:val="31"/>
  </w:num>
  <w:num w:numId="9" w16cid:durableId="991711050">
    <w:abstractNumId w:val="57"/>
  </w:num>
  <w:num w:numId="10" w16cid:durableId="1605532711">
    <w:abstractNumId w:val="65"/>
  </w:num>
  <w:num w:numId="11" w16cid:durableId="537283816">
    <w:abstractNumId w:val="27"/>
  </w:num>
  <w:num w:numId="12" w16cid:durableId="2010520073">
    <w:abstractNumId w:val="29"/>
  </w:num>
  <w:num w:numId="13" w16cid:durableId="1612322278">
    <w:abstractNumId w:val="12"/>
  </w:num>
  <w:num w:numId="14" w16cid:durableId="308751633">
    <w:abstractNumId w:val="42"/>
  </w:num>
  <w:num w:numId="15" w16cid:durableId="186915586">
    <w:abstractNumId w:val="23"/>
  </w:num>
  <w:num w:numId="16" w16cid:durableId="1211959613">
    <w:abstractNumId w:val="38"/>
  </w:num>
  <w:num w:numId="17" w16cid:durableId="1585796228">
    <w:abstractNumId w:val="16"/>
  </w:num>
  <w:num w:numId="18" w16cid:durableId="1169367240">
    <w:abstractNumId w:val="20"/>
  </w:num>
  <w:num w:numId="19" w16cid:durableId="585069148">
    <w:abstractNumId w:val="47"/>
  </w:num>
  <w:num w:numId="20" w16cid:durableId="1267422637">
    <w:abstractNumId w:val="61"/>
  </w:num>
  <w:num w:numId="21" w16cid:durableId="729495637">
    <w:abstractNumId w:val="18"/>
  </w:num>
  <w:num w:numId="22" w16cid:durableId="860824071">
    <w:abstractNumId w:val="44"/>
  </w:num>
  <w:num w:numId="23" w16cid:durableId="1631787821">
    <w:abstractNumId w:val="24"/>
  </w:num>
  <w:num w:numId="24" w16cid:durableId="585461336">
    <w:abstractNumId w:val="32"/>
  </w:num>
  <w:num w:numId="25" w16cid:durableId="136261993">
    <w:abstractNumId w:val="9"/>
  </w:num>
  <w:num w:numId="26" w16cid:durableId="469438702">
    <w:abstractNumId w:val="41"/>
  </w:num>
  <w:num w:numId="27" w16cid:durableId="1472357192">
    <w:abstractNumId w:val="25"/>
  </w:num>
  <w:num w:numId="28" w16cid:durableId="1148939464">
    <w:abstractNumId w:val="19"/>
  </w:num>
  <w:num w:numId="29" w16cid:durableId="1246769347">
    <w:abstractNumId w:val="64"/>
  </w:num>
  <w:num w:numId="30" w16cid:durableId="2020086387">
    <w:abstractNumId w:val="59"/>
  </w:num>
  <w:num w:numId="31" w16cid:durableId="2094545805">
    <w:abstractNumId w:val="10"/>
  </w:num>
  <w:num w:numId="32" w16cid:durableId="344208341">
    <w:abstractNumId w:val="48"/>
  </w:num>
  <w:num w:numId="33" w16cid:durableId="101341762">
    <w:abstractNumId w:val="30"/>
  </w:num>
  <w:num w:numId="34" w16cid:durableId="1873809056">
    <w:abstractNumId w:val="52"/>
  </w:num>
  <w:num w:numId="35" w16cid:durableId="1866363736">
    <w:abstractNumId w:val="35"/>
  </w:num>
  <w:num w:numId="36" w16cid:durableId="1565067809">
    <w:abstractNumId w:val="45"/>
  </w:num>
  <w:num w:numId="37" w16cid:durableId="127281109">
    <w:abstractNumId w:val="46"/>
  </w:num>
  <w:num w:numId="38" w16cid:durableId="1941141294">
    <w:abstractNumId w:val="39"/>
  </w:num>
  <w:num w:numId="39" w16cid:durableId="780686435">
    <w:abstractNumId w:val="53"/>
  </w:num>
  <w:num w:numId="40" w16cid:durableId="1490057425">
    <w:abstractNumId w:val="26"/>
  </w:num>
  <w:num w:numId="41" w16cid:durableId="1440563277">
    <w:abstractNumId w:val="36"/>
  </w:num>
  <w:num w:numId="42" w16cid:durableId="1445732771">
    <w:abstractNumId w:val="14"/>
  </w:num>
  <w:num w:numId="43" w16cid:durableId="667751915">
    <w:abstractNumId w:val="28"/>
  </w:num>
  <w:num w:numId="44" w16cid:durableId="557787694">
    <w:abstractNumId w:val="62"/>
  </w:num>
  <w:num w:numId="45" w16cid:durableId="1316880936">
    <w:abstractNumId w:val="51"/>
  </w:num>
  <w:num w:numId="46" w16cid:durableId="2075005679">
    <w:abstractNumId w:val="55"/>
  </w:num>
  <w:num w:numId="47" w16cid:durableId="1235626940">
    <w:abstractNumId w:val="67"/>
  </w:num>
  <w:num w:numId="48" w16cid:durableId="778641302">
    <w:abstractNumId w:val="66"/>
  </w:num>
  <w:num w:numId="49" w16cid:durableId="1421637570">
    <w:abstractNumId w:val="60"/>
  </w:num>
  <w:num w:numId="50" w16cid:durableId="826896231">
    <w:abstractNumId w:val="17"/>
  </w:num>
  <w:num w:numId="51" w16cid:durableId="468014171">
    <w:abstractNumId w:val="21"/>
  </w:num>
  <w:num w:numId="52" w16cid:durableId="1557474279">
    <w:abstractNumId w:val="56"/>
  </w:num>
  <w:num w:numId="53" w16cid:durableId="1434739473">
    <w:abstractNumId w:val="63"/>
  </w:num>
  <w:num w:numId="54" w16cid:durableId="381292360">
    <w:abstractNumId w:val="34"/>
  </w:num>
  <w:num w:numId="55" w16cid:durableId="1433739914">
    <w:abstractNumId w:val="54"/>
  </w:num>
  <w:num w:numId="56" w16cid:durableId="1671907556">
    <w:abstractNumId w:val="43"/>
  </w:num>
  <w:num w:numId="57" w16cid:durableId="572785402">
    <w:abstractNumId w:val="11"/>
  </w:num>
  <w:num w:numId="58" w16cid:durableId="1729107787">
    <w:abstractNumId w:val="49"/>
  </w:num>
  <w:num w:numId="59" w16cid:durableId="1303460676">
    <w:abstractNumId w:val="33"/>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6155"/>
    <w:rsid w:val="000141F0"/>
    <w:rsid w:val="00016C7A"/>
    <w:rsid w:val="000328EF"/>
    <w:rsid w:val="00066001"/>
    <w:rsid w:val="00090998"/>
    <w:rsid w:val="000B31C4"/>
    <w:rsid w:val="000B5219"/>
    <w:rsid w:val="000B7B57"/>
    <w:rsid w:val="000C0712"/>
    <w:rsid w:val="000D6F75"/>
    <w:rsid w:val="000E7C34"/>
    <w:rsid w:val="00132BBC"/>
    <w:rsid w:val="001438B7"/>
    <w:rsid w:val="001623F2"/>
    <w:rsid w:val="00173B8A"/>
    <w:rsid w:val="001802EE"/>
    <w:rsid w:val="001A0573"/>
    <w:rsid w:val="001B200F"/>
    <w:rsid w:val="001C0887"/>
    <w:rsid w:val="002179CA"/>
    <w:rsid w:val="00226031"/>
    <w:rsid w:val="002573CE"/>
    <w:rsid w:val="00257715"/>
    <w:rsid w:val="002641C4"/>
    <w:rsid w:val="0027030B"/>
    <w:rsid w:val="00275AB9"/>
    <w:rsid w:val="002B1931"/>
    <w:rsid w:val="002C06DD"/>
    <w:rsid w:val="002C1A97"/>
    <w:rsid w:val="002C24CB"/>
    <w:rsid w:val="002D0415"/>
    <w:rsid w:val="002D3EE9"/>
    <w:rsid w:val="002D7877"/>
    <w:rsid w:val="002E32E4"/>
    <w:rsid w:val="002E5538"/>
    <w:rsid w:val="002E6AFA"/>
    <w:rsid w:val="002E74BF"/>
    <w:rsid w:val="002F49B7"/>
    <w:rsid w:val="002F7FD9"/>
    <w:rsid w:val="003458DA"/>
    <w:rsid w:val="00354D0E"/>
    <w:rsid w:val="003561C8"/>
    <w:rsid w:val="00361E83"/>
    <w:rsid w:val="00381D34"/>
    <w:rsid w:val="003826DF"/>
    <w:rsid w:val="003A75FB"/>
    <w:rsid w:val="003C0D1F"/>
    <w:rsid w:val="003E0476"/>
    <w:rsid w:val="003F0EE5"/>
    <w:rsid w:val="00406821"/>
    <w:rsid w:val="00426786"/>
    <w:rsid w:val="00465DA1"/>
    <w:rsid w:val="00467F49"/>
    <w:rsid w:val="00474369"/>
    <w:rsid w:val="00476204"/>
    <w:rsid w:val="00482965"/>
    <w:rsid w:val="004A2875"/>
    <w:rsid w:val="004A6122"/>
    <w:rsid w:val="004C4C41"/>
    <w:rsid w:val="004D5752"/>
    <w:rsid w:val="004E34A0"/>
    <w:rsid w:val="0050019D"/>
    <w:rsid w:val="005112D9"/>
    <w:rsid w:val="00515E63"/>
    <w:rsid w:val="00545F00"/>
    <w:rsid w:val="00556412"/>
    <w:rsid w:val="00556C91"/>
    <w:rsid w:val="00590391"/>
    <w:rsid w:val="00591F78"/>
    <w:rsid w:val="005B6BC5"/>
    <w:rsid w:val="005C6679"/>
    <w:rsid w:val="005D6639"/>
    <w:rsid w:val="005F553B"/>
    <w:rsid w:val="005F6DF9"/>
    <w:rsid w:val="00600F82"/>
    <w:rsid w:val="00601EF2"/>
    <w:rsid w:val="00604C45"/>
    <w:rsid w:val="006064E6"/>
    <w:rsid w:val="00616D3E"/>
    <w:rsid w:val="00622510"/>
    <w:rsid w:val="00623BDC"/>
    <w:rsid w:val="00626EA0"/>
    <w:rsid w:val="00631907"/>
    <w:rsid w:val="00636904"/>
    <w:rsid w:val="006672DB"/>
    <w:rsid w:val="00670790"/>
    <w:rsid w:val="006C5247"/>
    <w:rsid w:val="006C68AC"/>
    <w:rsid w:val="006D522E"/>
    <w:rsid w:val="006D7CC8"/>
    <w:rsid w:val="006F08E1"/>
    <w:rsid w:val="006F7013"/>
    <w:rsid w:val="00700782"/>
    <w:rsid w:val="00710798"/>
    <w:rsid w:val="00723436"/>
    <w:rsid w:val="00743B9D"/>
    <w:rsid w:val="007519CE"/>
    <w:rsid w:val="0075408D"/>
    <w:rsid w:val="007812D2"/>
    <w:rsid w:val="0078785F"/>
    <w:rsid w:val="00794A89"/>
    <w:rsid w:val="007967F6"/>
    <w:rsid w:val="00797AC0"/>
    <w:rsid w:val="007A7D31"/>
    <w:rsid w:val="007B4257"/>
    <w:rsid w:val="007D5EED"/>
    <w:rsid w:val="007E43F3"/>
    <w:rsid w:val="007F0B8A"/>
    <w:rsid w:val="0081623D"/>
    <w:rsid w:val="008238F8"/>
    <w:rsid w:val="008278A1"/>
    <w:rsid w:val="00871EBA"/>
    <w:rsid w:val="00874DAC"/>
    <w:rsid w:val="008A71CC"/>
    <w:rsid w:val="008B223B"/>
    <w:rsid w:val="008B24EF"/>
    <w:rsid w:val="008B5E5B"/>
    <w:rsid w:val="008D09D1"/>
    <w:rsid w:val="008E0D48"/>
    <w:rsid w:val="008E2C53"/>
    <w:rsid w:val="008E521C"/>
    <w:rsid w:val="008E7D27"/>
    <w:rsid w:val="008F288F"/>
    <w:rsid w:val="008F73C6"/>
    <w:rsid w:val="00927ECB"/>
    <w:rsid w:val="00936C70"/>
    <w:rsid w:val="0094022B"/>
    <w:rsid w:val="00967344"/>
    <w:rsid w:val="009B2BFF"/>
    <w:rsid w:val="009C6BC7"/>
    <w:rsid w:val="009D38A3"/>
    <w:rsid w:val="009D422F"/>
    <w:rsid w:val="009D48A0"/>
    <w:rsid w:val="009D5D11"/>
    <w:rsid w:val="009F36B2"/>
    <w:rsid w:val="00A024F1"/>
    <w:rsid w:val="00A36EF5"/>
    <w:rsid w:val="00A377EC"/>
    <w:rsid w:val="00A5660A"/>
    <w:rsid w:val="00A61AEC"/>
    <w:rsid w:val="00A658AF"/>
    <w:rsid w:val="00A67A70"/>
    <w:rsid w:val="00A77735"/>
    <w:rsid w:val="00A9365E"/>
    <w:rsid w:val="00AA1BD7"/>
    <w:rsid w:val="00AB1A3C"/>
    <w:rsid w:val="00AB3C27"/>
    <w:rsid w:val="00AC1D17"/>
    <w:rsid w:val="00AD4A74"/>
    <w:rsid w:val="00AD51A7"/>
    <w:rsid w:val="00AE1FB1"/>
    <w:rsid w:val="00B16155"/>
    <w:rsid w:val="00B36465"/>
    <w:rsid w:val="00B50CD2"/>
    <w:rsid w:val="00B62171"/>
    <w:rsid w:val="00B62BEE"/>
    <w:rsid w:val="00B7120B"/>
    <w:rsid w:val="00B72EEA"/>
    <w:rsid w:val="00B872AB"/>
    <w:rsid w:val="00BB018F"/>
    <w:rsid w:val="00BD7E86"/>
    <w:rsid w:val="00BE70B8"/>
    <w:rsid w:val="00BF3232"/>
    <w:rsid w:val="00BF3311"/>
    <w:rsid w:val="00BF5A1C"/>
    <w:rsid w:val="00C00DA9"/>
    <w:rsid w:val="00C10558"/>
    <w:rsid w:val="00C10E87"/>
    <w:rsid w:val="00C1422E"/>
    <w:rsid w:val="00C16BF5"/>
    <w:rsid w:val="00C24E17"/>
    <w:rsid w:val="00C54285"/>
    <w:rsid w:val="00C55A44"/>
    <w:rsid w:val="00C9077C"/>
    <w:rsid w:val="00CB7D29"/>
    <w:rsid w:val="00CD203C"/>
    <w:rsid w:val="00D300C6"/>
    <w:rsid w:val="00D437F0"/>
    <w:rsid w:val="00D622AF"/>
    <w:rsid w:val="00D62E52"/>
    <w:rsid w:val="00D7111A"/>
    <w:rsid w:val="00D74359"/>
    <w:rsid w:val="00D813AA"/>
    <w:rsid w:val="00DA2CE7"/>
    <w:rsid w:val="00DB0FE3"/>
    <w:rsid w:val="00DB62A5"/>
    <w:rsid w:val="00DC4CFD"/>
    <w:rsid w:val="00DD0842"/>
    <w:rsid w:val="00E0183D"/>
    <w:rsid w:val="00E07D51"/>
    <w:rsid w:val="00E1550A"/>
    <w:rsid w:val="00E225B7"/>
    <w:rsid w:val="00E22BA9"/>
    <w:rsid w:val="00E42704"/>
    <w:rsid w:val="00E57098"/>
    <w:rsid w:val="00E6187B"/>
    <w:rsid w:val="00E665B5"/>
    <w:rsid w:val="00E87BFA"/>
    <w:rsid w:val="00E94521"/>
    <w:rsid w:val="00EA1F82"/>
    <w:rsid w:val="00EB4A82"/>
    <w:rsid w:val="00EC4C0F"/>
    <w:rsid w:val="00EC5491"/>
    <w:rsid w:val="00ED53C7"/>
    <w:rsid w:val="00EF7554"/>
    <w:rsid w:val="00F03BF8"/>
    <w:rsid w:val="00F24EE1"/>
    <w:rsid w:val="00F43961"/>
    <w:rsid w:val="00F54CF9"/>
    <w:rsid w:val="00F6294E"/>
    <w:rsid w:val="00F66F99"/>
    <w:rsid w:val="00F67BDD"/>
    <w:rsid w:val="00F77196"/>
    <w:rsid w:val="00FA13B1"/>
    <w:rsid w:val="00FA14C7"/>
    <w:rsid w:val="00FA4FC2"/>
    <w:rsid w:val="00FA6B6B"/>
    <w:rsid w:val="00FB2135"/>
    <w:rsid w:val="00FB3EC5"/>
    <w:rsid w:val="00FD2CE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8C58D5"/>
  <w15:chartTrackingRefBased/>
  <w15:docId w15:val="{19DA4E07-20DF-41FA-9884-2005A4A46F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A7D31"/>
    <w:pPr>
      <w:spacing w:after="0" w:line="240" w:lineRule="auto"/>
    </w:pPr>
    <w:rPr>
      <w:rFonts w:ascii="Times New Roman" w:eastAsia="Times New Roman" w:hAnsi="Times New Roman" w:cs="Times New Roman"/>
      <w:kern w:val="0"/>
      <w:sz w:val="24"/>
      <w:szCs w:val="24"/>
      <w:lang w:eastAsia="sl-SI"/>
      <w14:ligatures w14:val="none"/>
    </w:rPr>
  </w:style>
  <w:style w:type="paragraph" w:styleId="Naslov1">
    <w:name w:val="heading 1"/>
    <w:basedOn w:val="Navaden"/>
    <w:next w:val="Navaden"/>
    <w:link w:val="Naslov1Znak"/>
    <w:qFormat/>
    <w:rsid w:val="00090998"/>
    <w:pPr>
      <w:keepNext/>
      <w:keepLines/>
      <w:suppressAutoHyphens/>
      <w:autoSpaceDN w:val="0"/>
      <w:spacing w:before="480"/>
      <w:jc w:val="both"/>
      <w:textAlignment w:val="baseline"/>
      <w:outlineLvl w:val="0"/>
    </w:pPr>
    <w:rPr>
      <w:rFonts w:ascii="Cambria" w:hAnsi="Cambria"/>
      <w:b/>
      <w:bCs/>
      <w:color w:val="365F91"/>
      <w:sz w:val="28"/>
      <w:szCs w:val="28"/>
      <w:lang w:eastAsia="ar-SA"/>
    </w:rPr>
  </w:style>
  <w:style w:type="paragraph" w:styleId="Naslov2">
    <w:name w:val="heading 2"/>
    <w:basedOn w:val="Navaden"/>
    <w:next w:val="Navaden"/>
    <w:link w:val="Naslov2Znak"/>
    <w:unhideWhenUsed/>
    <w:qFormat/>
    <w:rsid w:val="00090998"/>
    <w:pPr>
      <w:keepNext/>
      <w:keepLines/>
      <w:suppressAutoHyphens/>
      <w:autoSpaceDN w:val="0"/>
      <w:spacing w:before="200"/>
      <w:jc w:val="both"/>
      <w:textAlignment w:val="baseline"/>
      <w:outlineLvl w:val="1"/>
    </w:pPr>
    <w:rPr>
      <w:rFonts w:ascii="Cambria" w:hAnsi="Cambria"/>
      <w:b/>
      <w:bCs/>
      <w:color w:val="4F81BD"/>
      <w:sz w:val="26"/>
      <w:szCs w:val="26"/>
      <w:lang w:eastAsia="ar-SA"/>
    </w:rPr>
  </w:style>
  <w:style w:type="paragraph" w:styleId="Naslov3">
    <w:name w:val="heading 3"/>
    <w:basedOn w:val="Navaden"/>
    <w:next w:val="Navaden"/>
    <w:link w:val="Naslov3Znak"/>
    <w:qFormat/>
    <w:rsid w:val="00622510"/>
    <w:pPr>
      <w:keepNext/>
      <w:spacing w:before="240" w:after="60"/>
      <w:outlineLvl w:val="2"/>
    </w:pPr>
    <w:rPr>
      <w:rFonts w:ascii="Arial" w:hAnsi="Arial" w:cs="Arial"/>
      <w:b/>
      <w:bCs/>
      <w:sz w:val="26"/>
      <w:szCs w:val="26"/>
    </w:rPr>
  </w:style>
  <w:style w:type="paragraph" w:styleId="Naslov4">
    <w:name w:val="heading 4"/>
    <w:basedOn w:val="Navaden"/>
    <w:next w:val="Navaden"/>
    <w:link w:val="Naslov4Znak"/>
    <w:qFormat/>
    <w:rsid w:val="00622510"/>
    <w:pPr>
      <w:keepNext/>
      <w:overflowPunct w:val="0"/>
      <w:autoSpaceDE w:val="0"/>
      <w:autoSpaceDN w:val="0"/>
      <w:adjustRightInd w:val="0"/>
      <w:jc w:val="both"/>
      <w:textAlignment w:val="baseline"/>
      <w:outlineLvl w:val="3"/>
    </w:pPr>
    <w:rPr>
      <w:rFonts w:ascii="Book Antiqua" w:hAnsi="Book Antiqua"/>
      <w:b/>
      <w:sz w:val="20"/>
      <w:u w:val="single"/>
    </w:rPr>
  </w:style>
  <w:style w:type="paragraph" w:styleId="Naslov5">
    <w:name w:val="heading 5"/>
    <w:basedOn w:val="Navaden"/>
    <w:next w:val="Navaden"/>
    <w:link w:val="Naslov5Znak"/>
    <w:qFormat/>
    <w:rsid w:val="00622510"/>
    <w:pPr>
      <w:spacing w:before="240" w:after="60"/>
      <w:outlineLvl w:val="4"/>
    </w:pPr>
    <w:rPr>
      <w:b/>
      <w:bCs/>
      <w:i/>
      <w:iCs/>
      <w:sz w:val="26"/>
      <w:szCs w:val="26"/>
    </w:rPr>
  </w:style>
  <w:style w:type="paragraph" w:styleId="Naslov6">
    <w:name w:val="heading 6"/>
    <w:basedOn w:val="Navaden"/>
    <w:next w:val="Navaden"/>
    <w:link w:val="Naslov6Znak"/>
    <w:unhideWhenUsed/>
    <w:qFormat/>
    <w:rsid w:val="00090998"/>
    <w:pPr>
      <w:keepNext/>
      <w:numPr>
        <w:ilvl w:val="5"/>
        <w:numId w:val="1"/>
      </w:numPr>
      <w:suppressAutoHyphens/>
      <w:autoSpaceDN w:val="0"/>
      <w:jc w:val="center"/>
      <w:textAlignment w:val="baseline"/>
      <w:outlineLvl w:val="5"/>
    </w:pPr>
    <w:rPr>
      <w:b/>
      <w:sz w:val="22"/>
      <w:lang w:eastAsia="ar-SA"/>
    </w:rPr>
  </w:style>
  <w:style w:type="paragraph" w:styleId="Naslov7">
    <w:name w:val="heading 7"/>
    <w:basedOn w:val="Navaden"/>
    <w:next w:val="Navaden"/>
    <w:link w:val="Naslov7Znak"/>
    <w:qFormat/>
    <w:rsid w:val="00622510"/>
    <w:pPr>
      <w:spacing w:before="240" w:after="60"/>
      <w:outlineLvl w:val="6"/>
    </w:pPr>
  </w:style>
  <w:style w:type="paragraph" w:styleId="Naslov8">
    <w:name w:val="heading 8"/>
    <w:basedOn w:val="Navaden"/>
    <w:next w:val="Navaden"/>
    <w:link w:val="Naslov8Znak"/>
    <w:qFormat/>
    <w:rsid w:val="00622510"/>
    <w:pPr>
      <w:spacing w:before="240" w:after="60"/>
      <w:outlineLvl w:val="7"/>
    </w:pPr>
    <w:rPr>
      <w:i/>
      <w:iCs/>
    </w:rPr>
  </w:style>
  <w:style w:type="paragraph" w:styleId="Naslov9">
    <w:name w:val="heading 9"/>
    <w:basedOn w:val="Navaden"/>
    <w:next w:val="Navaden"/>
    <w:link w:val="Naslov9Znak"/>
    <w:qFormat/>
    <w:rsid w:val="00622510"/>
    <w:p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link w:val="BrezrazmikovZnak"/>
    <w:uiPriority w:val="1"/>
    <w:qFormat/>
    <w:rsid w:val="001C0887"/>
    <w:pPr>
      <w:spacing w:after="0" w:line="240" w:lineRule="auto"/>
    </w:pPr>
    <w:rPr>
      <w:kern w:val="0"/>
      <w14:ligatures w14:val="none"/>
    </w:rPr>
  </w:style>
  <w:style w:type="character" w:customStyle="1" w:styleId="Naslov1Znak">
    <w:name w:val="Naslov 1 Znak"/>
    <w:basedOn w:val="Privzetapisavaodstavka"/>
    <w:link w:val="Naslov1"/>
    <w:rsid w:val="00090998"/>
    <w:rPr>
      <w:rFonts w:ascii="Cambria" w:eastAsia="Times New Roman" w:hAnsi="Cambria" w:cs="Times New Roman"/>
      <w:b/>
      <w:bCs/>
      <w:color w:val="365F91"/>
      <w:kern w:val="0"/>
      <w:sz w:val="28"/>
      <w:szCs w:val="28"/>
      <w:lang w:eastAsia="ar-SA"/>
      <w14:ligatures w14:val="none"/>
    </w:rPr>
  </w:style>
  <w:style w:type="character" w:customStyle="1" w:styleId="Naslov2Znak">
    <w:name w:val="Naslov 2 Znak"/>
    <w:basedOn w:val="Privzetapisavaodstavka"/>
    <w:link w:val="Naslov2"/>
    <w:rsid w:val="00090998"/>
    <w:rPr>
      <w:rFonts w:ascii="Cambria" w:eastAsia="Times New Roman" w:hAnsi="Cambria" w:cs="Times New Roman"/>
      <w:b/>
      <w:bCs/>
      <w:color w:val="4F81BD"/>
      <w:kern w:val="0"/>
      <w:sz w:val="26"/>
      <w:szCs w:val="26"/>
      <w:lang w:eastAsia="ar-SA"/>
      <w14:ligatures w14:val="none"/>
    </w:rPr>
  </w:style>
  <w:style w:type="character" w:customStyle="1" w:styleId="Naslov6Znak">
    <w:name w:val="Naslov 6 Znak"/>
    <w:basedOn w:val="Privzetapisavaodstavka"/>
    <w:link w:val="Naslov6"/>
    <w:rsid w:val="00090998"/>
    <w:rPr>
      <w:rFonts w:ascii="Times New Roman" w:eastAsia="Times New Roman" w:hAnsi="Times New Roman" w:cs="Times New Roman"/>
      <w:b/>
      <w:kern w:val="0"/>
      <w:szCs w:val="24"/>
      <w:lang w:eastAsia="ar-SA"/>
      <w14:ligatures w14:val="none"/>
    </w:rPr>
  </w:style>
  <w:style w:type="numbering" w:customStyle="1" w:styleId="WWOutlineListStyle58">
    <w:name w:val="WW_OutlineListStyle_58"/>
    <w:basedOn w:val="Brezseznama"/>
    <w:rsid w:val="00090998"/>
    <w:pPr>
      <w:numPr>
        <w:numId w:val="1"/>
      </w:numPr>
    </w:pPr>
  </w:style>
  <w:style w:type="paragraph" w:styleId="Glava">
    <w:name w:val="header"/>
    <w:aliases w:val="E-PVO-glava, Znak,Glava - napis, Char,Char,Char Char Char,body txt,Znak,header1,Glava Znak Znak Znak Znak,Glava Znak Znak Znak Znak Znak,Glava Znak Znak Znak,Glava Znak Znak Znak Znak Znak Znak Znak Znak Znak Znak Znak Znak Znak Zn Znak,Header Cha"/>
    <w:basedOn w:val="Navaden"/>
    <w:link w:val="GlavaZnak"/>
    <w:uiPriority w:val="99"/>
    <w:rsid w:val="00090998"/>
    <w:pPr>
      <w:tabs>
        <w:tab w:val="center" w:pos="4536"/>
        <w:tab w:val="right" w:pos="9072"/>
      </w:tabs>
      <w:suppressAutoHyphens/>
      <w:autoSpaceDN w:val="0"/>
      <w:jc w:val="both"/>
      <w:textAlignment w:val="baseline"/>
    </w:pPr>
    <w:rPr>
      <w:lang w:eastAsia="ar-SA"/>
    </w:rPr>
  </w:style>
  <w:style w:type="character" w:customStyle="1" w:styleId="GlavaZnak">
    <w:name w:val="Glava Znak"/>
    <w:aliases w:val="E-PVO-glava Znak, Znak Znak,Glava - napis Znak, Char Znak,Char Znak,Char Char Char Znak,body txt Znak,Znak Znak,header1 Znak,Glava Znak Znak Znak Znak Znak1,Glava Znak Znak Znak Znak Znak Znak,Glava Znak Znak Znak Znak1,Header Cha Znak"/>
    <w:basedOn w:val="Privzetapisavaodstavka"/>
    <w:link w:val="Glava"/>
    <w:uiPriority w:val="99"/>
    <w:rsid w:val="00090998"/>
    <w:rPr>
      <w:rFonts w:ascii="Times New Roman" w:eastAsia="Times New Roman" w:hAnsi="Times New Roman" w:cs="Times New Roman"/>
      <w:kern w:val="0"/>
      <w:sz w:val="24"/>
      <w:szCs w:val="24"/>
      <w:lang w:eastAsia="ar-SA"/>
      <w14:ligatures w14:val="none"/>
    </w:rPr>
  </w:style>
  <w:style w:type="paragraph" w:styleId="Noga">
    <w:name w:val="footer"/>
    <w:basedOn w:val="Navaden"/>
    <w:link w:val="NogaZnak"/>
    <w:uiPriority w:val="99"/>
    <w:rsid w:val="00090998"/>
    <w:pPr>
      <w:tabs>
        <w:tab w:val="center" w:pos="4536"/>
        <w:tab w:val="right" w:pos="9072"/>
      </w:tabs>
      <w:suppressAutoHyphens/>
      <w:autoSpaceDN w:val="0"/>
      <w:jc w:val="both"/>
      <w:textAlignment w:val="baseline"/>
    </w:pPr>
    <w:rPr>
      <w:lang w:eastAsia="ar-SA"/>
    </w:rPr>
  </w:style>
  <w:style w:type="character" w:customStyle="1" w:styleId="NogaZnak">
    <w:name w:val="Noga Znak"/>
    <w:basedOn w:val="Privzetapisavaodstavka"/>
    <w:link w:val="Noga"/>
    <w:uiPriority w:val="99"/>
    <w:rsid w:val="00090998"/>
    <w:rPr>
      <w:rFonts w:ascii="Times New Roman" w:eastAsia="Times New Roman" w:hAnsi="Times New Roman" w:cs="Times New Roman"/>
      <w:kern w:val="0"/>
      <w:sz w:val="24"/>
      <w:szCs w:val="24"/>
      <w:lang w:eastAsia="ar-SA"/>
      <w14:ligatures w14:val="none"/>
    </w:rPr>
  </w:style>
  <w:style w:type="paragraph" w:styleId="Telobesedila2">
    <w:name w:val="Body Text 2"/>
    <w:basedOn w:val="Navaden"/>
    <w:link w:val="Telobesedila2Znak"/>
    <w:rsid w:val="00090998"/>
    <w:pPr>
      <w:suppressAutoHyphens/>
      <w:autoSpaceDN w:val="0"/>
      <w:spacing w:after="120" w:line="480" w:lineRule="auto"/>
      <w:jc w:val="both"/>
      <w:textAlignment w:val="baseline"/>
    </w:pPr>
    <w:rPr>
      <w:lang w:eastAsia="ar-SA"/>
    </w:rPr>
  </w:style>
  <w:style w:type="character" w:customStyle="1" w:styleId="Telobesedila2Znak">
    <w:name w:val="Telo besedila 2 Znak"/>
    <w:basedOn w:val="Privzetapisavaodstavka"/>
    <w:link w:val="Telobesedila2"/>
    <w:rsid w:val="00090998"/>
    <w:rPr>
      <w:rFonts w:ascii="Times New Roman" w:eastAsia="Times New Roman" w:hAnsi="Times New Roman" w:cs="Times New Roman"/>
      <w:kern w:val="0"/>
      <w:sz w:val="24"/>
      <w:szCs w:val="24"/>
      <w:lang w:eastAsia="ar-SA"/>
      <w14:ligatures w14:val="none"/>
    </w:rPr>
  </w:style>
  <w:style w:type="character" w:styleId="Hiperpovezava">
    <w:name w:val="Hyperlink"/>
    <w:uiPriority w:val="99"/>
    <w:rsid w:val="00090998"/>
    <w:rPr>
      <w:color w:val="0000FF"/>
      <w:u w:val="single"/>
    </w:rPr>
  </w:style>
  <w:style w:type="character" w:customStyle="1" w:styleId="highlight1">
    <w:name w:val="highlight1"/>
    <w:rsid w:val="00090998"/>
    <w:rPr>
      <w:color w:val="FF0000"/>
      <w:shd w:val="clear" w:color="auto" w:fill="FFFFFF"/>
    </w:rPr>
  </w:style>
  <w:style w:type="character" w:styleId="Krepko">
    <w:name w:val="Strong"/>
    <w:qFormat/>
    <w:rsid w:val="00090998"/>
    <w:rPr>
      <w:b/>
      <w:bCs/>
    </w:rPr>
  </w:style>
  <w:style w:type="character" w:styleId="Poudarek">
    <w:name w:val="Emphasis"/>
    <w:qFormat/>
    <w:rsid w:val="00090998"/>
    <w:rPr>
      <w:i/>
      <w:iCs/>
    </w:rPr>
  </w:style>
  <w:style w:type="paragraph" w:styleId="Telobesedila">
    <w:name w:val="Body Text"/>
    <w:basedOn w:val="Navaden"/>
    <w:link w:val="TelobesedilaZnak"/>
    <w:qFormat/>
    <w:rsid w:val="00090998"/>
    <w:pPr>
      <w:suppressAutoHyphens/>
      <w:autoSpaceDN w:val="0"/>
      <w:spacing w:after="120"/>
      <w:textAlignment w:val="baseline"/>
    </w:pPr>
    <w:rPr>
      <w:bCs/>
      <w:sz w:val="22"/>
      <w:szCs w:val="22"/>
      <w:lang w:eastAsia="ar-SA"/>
    </w:rPr>
  </w:style>
  <w:style w:type="character" w:customStyle="1" w:styleId="TelobesedilaZnak">
    <w:name w:val="Telo besedila Znak"/>
    <w:basedOn w:val="Privzetapisavaodstavka"/>
    <w:link w:val="Telobesedila"/>
    <w:rsid w:val="00090998"/>
    <w:rPr>
      <w:rFonts w:ascii="Times New Roman" w:eastAsia="Times New Roman" w:hAnsi="Times New Roman" w:cs="Times New Roman"/>
      <w:bCs/>
      <w:kern w:val="0"/>
      <w:lang w:eastAsia="ar-SA"/>
      <w14:ligatures w14:val="none"/>
    </w:rPr>
  </w:style>
  <w:style w:type="paragraph" w:customStyle="1" w:styleId="Telobesedila21">
    <w:name w:val="Telo besedila 21"/>
    <w:basedOn w:val="Navaden"/>
    <w:rsid w:val="00090998"/>
    <w:pPr>
      <w:suppressAutoHyphens/>
      <w:autoSpaceDN w:val="0"/>
      <w:jc w:val="both"/>
      <w:textAlignment w:val="baseline"/>
    </w:pPr>
    <w:rPr>
      <w:sz w:val="22"/>
      <w:lang w:eastAsia="ar-SA"/>
    </w:rPr>
  </w:style>
  <w:style w:type="paragraph" w:customStyle="1" w:styleId="Telobesedila31">
    <w:name w:val="Telo besedila 31"/>
    <w:basedOn w:val="Navaden"/>
    <w:rsid w:val="00090998"/>
    <w:pPr>
      <w:suppressAutoHyphens/>
      <w:autoSpaceDN w:val="0"/>
      <w:spacing w:after="120"/>
      <w:textAlignment w:val="baseline"/>
    </w:pPr>
    <w:rPr>
      <w:bCs/>
      <w:sz w:val="16"/>
      <w:szCs w:val="16"/>
      <w:lang w:eastAsia="ar-SA"/>
    </w:rPr>
  </w:style>
  <w:style w:type="paragraph" w:customStyle="1" w:styleId="ZnakZnakZnakZnakZnakZnak">
    <w:name w:val="Znak Znak Znak Znak Znak Znak"/>
    <w:basedOn w:val="Navaden"/>
    <w:rsid w:val="00090998"/>
    <w:pPr>
      <w:suppressAutoHyphens/>
      <w:autoSpaceDN w:val="0"/>
      <w:spacing w:after="160" w:line="240" w:lineRule="exact"/>
      <w:textAlignment w:val="baseline"/>
    </w:pPr>
    <w:rPr>
      <w:rFonts w:ascii="Tahoma" w:hAnsi="Tahoma"/>
      <w:sz w:val="20"/>
      <w:lang w:val="en-US" w:eastAsia="en-US"/>
    </w:rPr>
  </w:style>
  <w:style w:type="paragraph" w:styleId="Odstavekseznama">
    <w:name w:val="List Paragraph"/>
    <w:aliases w:val="za tekst"/>
    <w:basedOn w:val="Navaden"/>
    <w:link w:val="OdstavekseznamaZnak"/>
    <w:uiPriority w:val="34"/>
    <w:qFormat/>
    <w:rsid w:val="00090998"/>
    <w:pPr>
      <w:suppressAutoHyphens/>
      <w:autoSpaceDN w:val="0"/>
      <w:ind w:left="720"/>
      <w:jc w:val="both"/>
      <w:textAlignment w:val="baseline"/>
    </w:pPr>
    <w:rPr>
      <w:lang w:eastAsia="ar-SA"/>
    </w:rPr>
  </w:style>
  <w:style w:type="paragraph" w:styleId="Besedilooblaka">
    <w:name w:val="Balloon Text"/>
    <w:basedOn w:val="Navaden"/>
    <w:link w:val="BesedilooblakaZnak"/>
    <w:rsid w:val="00090998"/>
    <w:pPr>
      <w:suppressAutoHyphens/>
      <w:autoSpaceDN w:val="0"/>
      <w:jc w:val="both"/>
      <w:textAlignment w:val="baseline"/>
    </w:pPr>
    <w:rPr>
      <w:rFonts w:ascii="Segoe UI" w:hAnsi="Segoe UI" w:cs="Segoe UI"/>
      <w:sz w:val="18"/>
      <w:szCs w:val="18"/>
      <w:lang w:eastAsia="ar-SA"/>
    </w:rPr>
  </w:style>
  <w:style w:type="character" w:customStyle="1" w:styleId="BesedilooblakaZnak">
    <w:name w:val="Besedilo oblačka Znak"/>
    <w:basedOn w:val="Privzetapisavaodstavka"/>
    <w:link w:val="Besedilooblaka"/>
    <w:uiPriority w:val="99"/>
    <w:rsid w:val="00090998"/>
    <w:rPr>
      <w:rFonts w:ascii="Segoe UI" w:eastAsia="Times New Roman" w:hAnsi="Segoe UI" w:cs="Segoe UI"/>
      <w:kern w:val="0"/>
      <w:sz w:val="18"/>
      <w:szCs w:val="18"/>
      <w:lang w:eastAsia="ar-SA"/>
      <w14:ligatures w14:val="none"/>
    </w:rPr>
  </w:style>
  <w:style w:type="paragraph" w:styleId="Navadensplet">
    <w:name w:val="Normal (Web)"/>
    <w:basedOn w:val="Navaden"/>
    <w:uiPriority w:val="99"/>
    <w:unhideWhenUsed/>
    <w:rsid w:val="00090998"/>
    <w:pPr>
      <w:spacing w:before="100" w:beforeAutospacing="1" w:after="100" w:afterAutospacing="1"/>
    </w:pPr>
  </w:style>
  <w:style w:type="paragraph" w:customStyle="1" w:styleId="Default">
    <w:name w:val="Default"/>
    <w:rsid w:val="00090998"/>
    <w:pPr>
      <w:autoSpaceDE w:val="0"/>
      <w:autoSpaceDN w:val="0"/>
      <w:adjustRightInd w:val="0"/>
      <w:spacing w:after="0" w:line="240" w:lineRule="auto"/>
    </w:pPr>
    <w:rPr>
      <w:rFonts w:ascii="Times New Roman" w:eastAsia="Calibri" w:hAnsi="Times New Roman" w:cs="Times New Roman"/>
      <w:color w:val="000000"/>
      <w:kern w:val="0"/>
      <w:sz w:val="24"/>
      <w:szCs w:val="24"/>
      <w:lang w:eastAsia="sl-SI"/>
      <w14:ligatures w14:val="none"/>
    </w:rPr>
  </w:style>
  <w:style w:type="character" w:styleId="Nerazreenaomemba">
    <w:name w:val="Unresolved Mention"/>
    <w:uiPriority w:val="99"/>
    <w:semiHidden/>
    <w:unhideWhenUsed/>
    <w:rsid w:val="00090998"/>
    <w:rPr>
      <w:color w:val="605E5C"/>
      <w:shd w:val="clear" w:color="auto" w:fill="E1DFDD"/>
    </w:rPr>
  </w:style>
  <w:style w:type="character" w:customStyle="1" w:styleId="ParagrafChar">
    <w:name w:val="Paragraf Char"/>
    <w:link w:val="Paragraf"/>
    <w:locked/>
    <w:rsid w:val="00090998"/>
    <w:rPr>
      <w:rFonts w:ascii="Helvetica" w:hAnsi="Helvetica" w:cs="Helvetica"/>
      <w:sz w:val="18"/>
      <w:szCs w:val="18"/>
    </w:rPr>
  </w:style>
  <w:style w:type="paragraph" w:customStyle="1" w:styleId="Paragraf">
    <w:name w:val="Paragraf"/>
    <w:basedOn w:val="Navaden"/>
    <w:link w:val="ParagrafChar"/>
    <w:qFormat/>
    <w:rsid w:val="00090998"/>
    <w:pPr>
      <w:spacing w:before="120" w:after="120" w:line="276" w:lineRule="auto"/>
    </w:pPr>
    <w:rPr>
      <w:rFonts w:ascii="Helvetica" w:eastAsiaTheme="minorHAnsi" w:hAnsi="Helvetica" w:cs="Helvetica"/>
      <w:kern w:val="2"/>
      <w:sz w:val="18"/>
      <w:szCs w:val="18"/>
      <w:lang w:eastAsia="en-US"/>
      <w14:ligatures w14:val="standardContextual"/>
    </w:rPr>
  </w:style>
  <w:style w:type="paragraph" w:styleId="Kazalovsebine2">
    <w:name w:val="toc 2"/>
    <w:basedOn w:val="Navaden"/>
    <w:next w:val="Navaden"/>
    <w:autoRedefine/>
    <w:uiPriority w:val="39"/>
    <w:unhideWhenUsed/>
    <w:rsid w:val="00090998"/>
    <w:pPr>
      <w:spacing w:after="100" w:line="259" w:lineRule="auto"/>
      <w:ind w:left="220"/>
    </w:pPr>
    <w:rPr>
      <w:rFonts w:ascii="Calibri" w:hAnsi="Calibri"/>
      <w:sz w:val="22"/>
      <w:szCs w:val="22"/>
    </w:rPr>
  </w:style>
  <w:style w:type="paragraph" w:styleId="Kazalovsebine1">
    <w:name w:val="toc 1"/>
    <w:basedOn w:val="Navaden"/>
    <w:next w:val="Navaden"/>
    <w:autoRedefine/>
    <w:uiPriority w:val="39"/>
    <w:unhideWhenUsed/>
    <w:rsid w:val="00090998"/>
    <w:pPr>
      <w:spacing w:after="100" w:line="259" w:lineRule="auto"/>
    </w:pPr>
    <w:rPr>
      <w:rFonts w:ascii="Calibri" w:hAnsi="Calibri"/>
      <w:sz w:val="22"/>
      <w:szCs w:val="22"/>
    </w:rPr>
  </w:style>
  <w:style w:type="table" w:styleId="Tabelamrea">
    <w:name w:val="Table Grid"/>
    <w:basedOn w:val="Navadnatabela"/>
    <w:rsid w:val="00090998"/>
    <w:pPr>
      <w:spacing w:after="0" w:line="240" w:lineRule="auto"/>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OutlineListStyle57">
    <w:name w:val="WW_OutlineListStyle_57"/>
    <w:basedOn w:val="Brezseznama"/>
    <w:rsid w:val="00090998"/>
    <w:pPr>
      <w:numPr>
        <w:numId w:val="2"/>
      </w:numPr>
    </w:pPr>
  </w:style>
  <w:style w:type="numbering" w:customStyle="1" w:styleId="WWOutlineListStyle56">
    <w:name w:val="WW_OutlineListStyle_56"/>
    <w:basedOn w:val="Brezseznama"/>
    <w:rsid w:val="00090998"/>
    <w:pPr>
      <w:numPr>
        <w:numId w:val="3"/>
      </w:numPr>
    </w:pPr>
  </w:style>
  <w:style w:type="numbering" w:customStyle="1" w:styleId="WWOutlineListStyle55">
    <w:name w:val="WW_OutlineListStyle_55"/>
    <w:basedOn w:val="Brezseznama"/>
    <w:rsid w:val="00090998"/>
    <w:pPr>
      <w:numPr>
        <w:numId w:val="4"/>
      </w:numPr>
    </w:pPr>
  </w:style>
  <w:style w:type="numbering" w:customStyle="1" w:styleId="WWOutlineListStyle54">
    <w:name w:val="WW_OutlineListStyle_54"/>
    <w:basedOn w:val="Brezseznama"/>
    <w:rsid w:val="00090998"/>
    <w:pPr>
      <w:numPr>
        <w:numId w:val="5"/>
      </w:numPr>
    </w:pPr>
  </w:style>
  <w:style w:type="numbering" w:customStyle="1" w:styleId="WWOutlineListStyle53">
    <w:name w:val="WW_OutlineListStyle_53"/>
    <w:basedOn w:val="Brezseznama"/>
    <w:rsid w:val="00090998"/>
    <w:pPr>
      <w:numPr>
        <w:numId w:val="6"/>
      </w:numPr>
    </w:pPr>
  </w:style>
  <w:style w:type="numbering" w:customStyle="1" w:styleId="WWOutlineListStyle52">
    <w:name w:val="WW_OutlineListStyle_52"/>
    <w:basedOn w:val="Brezseznama"/>
    <w:rsid w:val="00090998"/>
    <w:pPr>
      <w:numPr>
        <w:numId w:val="7"/>
      </w:numPr>
    </w:pPr>
  </w:style>
  <w:style w:type="numbering" w:customStyle="1" w:styleId="WWOutlineListStyle51">
    <w:name w:val="WW_OutlineListStyle_51"/>
    <w:basedOn w:val="Brezseznama"/>
    <w:rsid w:val="00090998"/>
    <w:pPr>
      <w:numPr>
        <w:numId w:val="8"/>
      </w:numPr>
    </w:pPr>
  </w:style>
  <w:style w:type="numbering" w:customStyle="1" w:styleId="WWOutlineListStyle50">
    <w:name w:val="WW_OutlineListStyle_50"/>
    <w:basedOn w:val="Brezseznama"/>
    <w:rsid w:val="00090998"/>
    <w:pPr>
      <w:numPr>
        <w:numId w:val="9"/>
      </w:numPr>
    </w:pPr>
  </w:style>
  <w:style w:type="numbering" w:customStyle="1" w:styleId="WWOutlineListStyle49">
    <w:name w:val="WW_OutlineListStyle_49"/>
    <w:basedOn w:val="Brezseznama"/>
    <w:rsid w:val="00090998"/>
    <w:pPr>
      <w:numPr>
        <w:numId w:val="10"/>
      </w:numPr>
    </w:pPr>
  </w:style>
  <w:style w:type="numbering" w:customStyle="1" w:styleId="WWOutlineListStyle48">
    <w:name w:val="WW_OutlineListStyle_48"/>
    <w:basedOn w:val="Brezseznama"/>
    <w:rsid w:val="00090998"/>
    <w:pPr>
      <w:numPr>
        <w:numId w:val="11"/>
      </w:numPr>
    </w:pPr>
  </w:style>
  <w:style w:type="numbering" w:customStyle="1" w:styleId="WWOutlineListStyle47">
    <w:name w:val="WW_OutlineListStyle_47"/>
    <w:basedOn w:val="Brezseznama"/>
    <w:rsid w:val="00090998"/>
    <w:pPr>
      <w:numPr>
        <w:numId w:val="12"/>
      </w:numPr>
    </w:pPr>
  </w:style>
  <w:style w:type="numbering" w:customStyle="1" w:styleId="WWOutlineListStyle46">
    <w:name w:val="WW_OutlineListStyle_46"/>
    <w:basedOn w:val="Brezseznama"/>
    <w:rsid w:val="00090998"/>
    <w:pPr>
      <w:numPr>
        <w:numId w:val="13"/>
      </w:numPr>
    </w:pPr>
  </w:style>
  <w:style w:type="numbering" w:customStyle="1" w:styleId="WWOutlineListStyle45">
    <w:name w:val="WW_OutlineListStyle_45"/>
    <w:basedOn w:val="Brezseznama"/>
    <w:rsid w:val="00090998"/>
    <w:pPr>
      <w:numPr>
        <w:numId w:val="14"/>
      </w:numPr>
    </w:pPr>
  </w:style>
  <w:style w:type="numbering" w:customStyle="1" w:styleId="WWOutlineListStyle44">
    <w:name w:val="WW_OutlineListStyle_44"/>
    <w:basedOn w:val="Brezseznama"/>
    <w:rsid w:val="00090998"/>
    <w:pPr>
      <w:numPr>
        <w:numId w:val="15"/>
      </w:numPr>
    </w:pPr>
  </w:style>
  <w:style w:type="numbering" w:customStyle="1" w:styleId="WWOutlineListStyle43">
    <w:name w:val="WW_OutlineListStyle_43"/>
    <w:basedOn w:val="Brezseznama"/>
    <w:rsid w:val="00090998"/>
    <w:pPr>
      <w:numPr>
        <w:numId w:val="16"/>
      </w:numPr>
    </w:pPr>
  </w:style>
  <w:style w:type="numbering" w:customStyle="1" w:styleId="WWOutlineListStyle42">
    <w:name w:val="WW_OutlineListStyle_42"/>
    <w:basedOn w:val="Brezseznama"/>
    <w:rsid w:val="00090998"/>
    <w:pPr>
      <w:numPr>
        <w:numId w:val="17"/>
      </w:numPr>
    </w:pPr>
  </w:style>
  <w:style w:type="numbering" w:customStyle="1" w:styleId="WWOutlineListStyle41">
    <w:name w:val="WW_OutlineListStyle_41"/>
    <w:basedOn w:val="Brezseznama"/>
    <w:rsid w:val="00090998"/>
    <w:pPr>
      <w:numPr>
        <w:numId w:val="18"/>
      </w:numPr>
    </w:pPr>
  </w:style>
  <w:style w:type="numbering" w:customStyle="1" w:styleId="WWOutlineListStyle40">
    <w:name w:val="WW_OutlineListStyle_40"/>
    <w:basedOn w:val="Brezseznama"/>
    <w:rsid w:val="00090998"/>
    <w:pPr>
      <w:numPr>
        <w:numId w:val="19"/>
      </w:numPr>
    </w:pPr>
  </w:style>
  <w:style w:type="numbering" w:customStyle="1" w:styleId="WWOutlineListStyle39">
    <w:name w:val="WW_OutlineListStyle_39"/>
    <w:basedOn w:val="Brezseznama"/>
    <w:rsid w:val="00090998"/>
    <w:pPr>
      <w:numPr>
        <w:numId w:val="20"/>
      </w:numPr>
    </w:pPr>
  </w:style>
  <w:style w:type="numbering" w:customStyle="1" w:styleId="WWOutlineListStyle38">
    <w:name w:val="WW_OutlineListStyle_38"/>
    <w:basedOn w:val="Brezseznama"/>
    <w:rsid w:val="00090998"/>
    <w:pPr>
      <w:numPr>
        <w:numId w:val="21"/>
      </w:numPr>
    </w:pPr>
  </w:style>
  <w:style w:type="numbering" w:customStyle="1" w:styleId="WWOutlineListStyle37">
    <w:name w:val="WW_OutlineListStyle_37"/>
    <w:basedOn w:val="Brezseznama"/>
    <w:rsid w:val="00090998"/>
    <w:pPr>
      <w:numPr>
        <w:numId w:val="22"/>
      </w:numPr>
    </w:pPr>
  </w:style>
  <w:style w:type="numbering" w:customStyle="1" w:styleId="WWOutlineListStyle36">
    <w:name w:val="WW_OutlineListStyle_36"/>
    <w:basedOn w:val="Brezseznama"/>
    <w:rsid w:val="00090998"/>
    <w:pPr>
      <w:numPr>
        <w:numId w:val="23"/>
      </w:numPr>
    </w:pPr>
  </w:style>
  <w:style w:type="numbering" w:customStyle="1" w:styleId="WWOutlineListStyle35">
    <w:name w:val="WW_OutlineListStyle_35"/>
    <w:basedOn w:val="Brezseznama"/>
    <w:rsid w:val="00090998"/>
    <w:pPr>
      <w:numPr>
        <w:numId w:val="24"/>
      </w:numPr>
    </w:pPr>
  </w:style>
  <w:style w:type="numbering" w:customStyle="1" w:styleId="WWOutlineListStyle34">
    <w:name w:val="WW_OutlineListStyle_34"/>
    <w:basedOn w:val="Brezseznama"/>
    <w:rsid w:val="00090998"/>
    <w:pPr>
      <w:numPr>
        <w:numId w:val="25"/>
      </w:numPr>
    </w:pPr>
  </w:style>
  <w:style w:type="numbering" w:customStyle="1" w:styleId="WWOutlineListStyle33">
    <w:name w:val="WW_OutlineListStyle_33"/>
    <w:basedOn w:val="Brezseznama"/>
    <w:rsid w:val="00090998"/>
    <w:pPr>
      <w:numPr>
        <w:numId w:val="26"/>
      </w:numPr>
    </w:pPr>
  </w:style>
  <w:style w:type="numbering" w:customStyle="1" w:styleId="WWOutlineListStyle32">
    <w:name w:val="WW_OutlineListStyle_32"/>
    <w:basedOn w:val="Brezseznama"/>
    <w:rsid w:val="00090998"/>
    <w:pPr>
      <w:numPr>
        <w:numId w:val="27"/>
      </w:numPr>
    </w:pPr>
  </w:style>
  <w:style w:type="numbering" w:customStyle="1" w:styleId="WWOutlineListStyle31">
    <w:name w:val="WW_OutlineListStyle_31"/>
    <w:basedOn w:val="Brezseznama"/>
    <w:rsid w:val="00090998"/>
    <w:pPr>
      <w:numPr>
        <w:numId w:val="28"/>
      </w:numPr>
    </w:pPr>
  </w:style>
  <w:style w:type="numbering" w:customStyle="1" w:styleId="WWOutlineListStyle30">
    <w:name w:val="WW_OutlineListStyle_30"/>
    <w:basedOn w:val="Brezseznama"/>
    <w:rsid w:val="00090998"/>
    <w:pPr>
      <w:numPr>
        <w:numId w:val="29"/>
      </w:numPr>
    </w:pPr>
  </w:style>
  <w:style w:type="numbering" w:customStyle="1" w:styleId="WWOutlineListStyle29">
    <w:name w:val="WW_OutlineListStyle_29"/>
    <w:basedOn w:val="Brezseznama"/>
    <w:rsid w:val="00090998"/>
    <w:pPr>
      <w:numPr>
        <w:numId w:val="30"/>
      </w:numPr>
    </w:pPr>
  </w:style>
  <w:style w:type="numbering" w:customStyle="1" w:styleId="WWOutlineListStyle28">
    <w:name w:val="WW_OutlineListStyle_28"/>
    <w:basedOn w:val="Brezseznama"/>
    <w:rsid w:val="00090998"/>
    <w:pPr>
      <w:numPr>
        <w:numId w:val="31"/>
      </w:numPr>
    </w:pPr>
  </w:style>
  <w:style w:type="numbering" w:customStyle="1" w:styleId="WWOutlineListStyle27">
    <w:name w:val="WW_OutlineListStyle_27"/>
    <w:basedOn w:val="Brezseznama"/>
    <w:rsid w:val="00090998"/>
    <w:pPr>
      <w:numPr>
        <w:numId w:val="32"/>
      </w:numPr>
    </w:pPr>
  </w:style>
  <w:style w:type="numbering" w:customStyle="1" w:styleId="WWOutlineListStyle26">
    <w:name w:val="WW_OutlineListStyle_26"/>
    <w:basedOn w:val="Brezseznama"/>
    <w:rsid w:val="00090998"/>
    <w:pPr>
      <w:numPr>
        <w:numId w:val="33"/>
      </w:numPr>
    </w:pPr>
  </w:style>
  <w:style w:type="numbering" w:customStyle="1" w:styleId="WWOutlineListStyle25">
    <w:name w:val="WW_OutlineListStyle_25"/>
    <w:basedOn w:val="Brezseznama"/>
    <w:rsid w:val="00090998"/>
    <w:pPr>
      <w:numPr>
        <w:numId w:val="34"/>
      </w:numPr>
    </w:pPr>
  </w:style>
  <w:style w:type="numbering" w:customStyle="1" w:styleId="WWOutlineListStyle24">
    <w:name w:val="WW_OutlineListStyle_24"/>
    <w:basedOn w:val="Brezseznama"/>
    <w:rsid w:val="00090998"/>
    <w:pPr>
      <w:numPr>
        <w:numId w:val="35"/>
      </w:numPr>
    </w:pPr>
  </w:style>
  <w:style w:type="numbering" w:customStyle="1" w:styleId="WWOutlineListStyle23">
    <w:name w:val="WW_OutlineListStyle_23"/>
    <w:basedOn w:val="Brezseznama"/>
    <w:rsid w:val="00090998"/>
    <w:pPr>
      <w:numPr>
        <w:numId w:val="36"/>
      </w:numPr>
    </w:pPr>
  </w:style>
  <w:style w:type="numbering" w:customStyle="1" w:styleId="WWOutlineListStyle22">
    <w:name w:val="WW_OutlineListStyle_22"/>
    <w:basedOn w:val="Brezseznama"/>
    <w:rsid w:val="00090998"/>
    <w:pPr>
      <w:numPr>
        <w:numId w:val="37"/>
      </w:numPr>
    </w:pPr>
  </w:style>
  <w:style w:type="numbering" w:customStyle="1" w:styleId="WWOutlineListStyle21">
    <w:name w:val="WW_OutlineListStyle_21"/>
    <w:basedOn w:val="Brezseznama"/>
    <w:rsid w:val="00090998"/>
    <w:pPr>
      <w:numPr>
        <w:numId w:val="38"/>
      </w:numPr>
    </w:pPr>
  </w:style>
  <w:style w:type="numbering" w:customStyle="1" w:styleId="WWOutlineListStyle20">
    <w:name w:val="WW_OutlineListStyle_20"/>
    <w:basedOn w:val="Brezseznama"/>
    <w:rsid w:val="00090998"/>
    <w:pPr>
      <w:numPr>
        <w:numId w:val="39"/>
      </w:numPr>
    </w:pPr>
  </w:style>
  <w:style w:type="numbering" w:customStyle="1" w:styleId="WWOutlineListStyle19">
    <w:name w:val="WW_OutlineListStyle_19"/>
    <w:basedOn w:val="Brezseznama"/>
    <w:rsid w:val="00090998"/>
    <w:pPr>
      <w:numPr>
        <w:numId w:val="40"/>
      </w:numPr>
    </w:pPr>
  </w:style>
  <w:style w:type="numbering" w:customStyle="1" w:styleId="WWOutlineListStyle18">
    <w:name w:val="WW_OutlineListStyle_18"/>
    <w:basedOn w:val="Brezseznama"/>
    <w:rsid w:val="00090998"/>
    <w:pPr>
      <w:numPr>
        <w:numId w:val="41"/>
      </w:numPr>
    </w:pPr>
  </w:style>
  <w:style w:type="numbering" w:customStyle="1" w:styleId="WWOutlineListStyle17">
    <w:name w:val="WW_OutlineListStyle_17"/>
    <w:basedOn w:val="Brezseznama"/>
    <w:rsid w:val="00090998"/>
    <w:pPr>
      <w:numPr>
        <w:numId w:val="42"/>
      </w:numPr>
    </w:pPr>
  </w:style>
  <w:style w:type="numbering" w:customStyle="1" w:styleId="WWOutlineListStyle16">
    <w:name w:val="WW_OutlineListStyle_16"/>
    <w:basedOn w:val="Brezseznama"/>
    <w:rsid w:val="00090998"/>
    <w:pPr>
      <w:numPr>
        <w:numId w:val="43"/>
      </w:numPr>
    </w:pPr>
  </w:style>
  <w:style w:type="numbering" w:customStyle="1" w:styleId="WWOutlineListStyle15">
    <w:name w:val="WW_OutlineListStyle_15"/>
    <w:basedOn w:val="Brezseznama"/>
    <w:rsid w:val="00090998"/>
    <w:pPr>
      <w:numPr>
        <w:numId w:val="44"/>
      </w:numPr>
    </w:pPr>
  </w:style>
  <w:style w:type="numbering" w:customStyle="1" w:styleId="WWOutlineListStyle14">
    <w:name w:val="WW_OutlineListStyle_14"/>
    <w:basedOn w:val="Brezseznama"/>
    <w:rsid w:val="00090998"/>
    <w:pPr>
      <w:numPr>
        <w:numId w:val="45"/>
      </w:numPr>
    </w:pPr>
  </w:style>
  <w:style w:type="numbering" w:customStyle="1" w:styleId="WWOutlineListStyle13">
    <w:name w:val="WW_OutlineListStyle_13"/>
    <w:basedOn w:val="Brezseznama"/>
    <w:rsid w:val="00090998"/>
    <w:pPr>
      <w:numPr>
        <w:numId w:val="46"/>
      </w:numPr>
    </w:pPr>
  </w:style>
  <w:style w:type="numbering" w:customStyle="1" w:styleId="WWOutlineListStyle12">
    <w:name w:val="WW_OutlineListStyle_12"/>
    <w:basedOn w:val="Brezseznama"/>
    <w:rsid w:val="00090998"/>
    <w:pPr>
      <w:numPr>
        <w:numId w:val="47"/>
      </w:numPr>
    </w:pPr>
  </w:style>
  <w:style w:type="numbering" w:customStyle="1" w:styleId="WWOutlineListStyle11">
    <w:name w:val="WW_OutlineListStyle_11"/>
    <w:basedOn w:val="Brezseznama"/>
    <w:rsid w:val="00090998"/>
    <w:pPr>
      <w:numPr>
        <w:numId w:val="48"/>
      </w:numPr>
    </w:pPr>
  </w:style>
  <w:style w:type="numbering" w:customStyle="1" w:styleId="WWOutlineListStyle10">
    <w:name w:val="WW_OutlineListStyle_10"/>
    <w:basedOn w:val="Brezseznama"/>
    <w:rsid w:val="00090998"/>
    <w:pPr>
      <w:numPr>
        <w:numId w:val="49"/>
      </w:numPr>
    </w:pPr>
  </w:style>
  <w:style w:type="numbering" w:customStyle="1" w:styleId="WWOutlineListStyle9">
    <w:name w:val="WW_OutlineListStyle_9"/>
    <w:basedOn w:val="Brezseznama"/>
    <w:rsid w:val="00090998"/>
    <w:pPr>
      <w:numPr>
        <w:numId w:val="50"/>
      </w:numPr>
    </w:pPr>
  </w:style>
  <w:style w:type="numbering" w:customStyle="1" w:styleId="WWOutlineListStyle8">
    <w:name w:val="WW_OutlineListStyle_8"/>
    <w:basedOn w:val="Brezseznama"/>
    <w:rsid w:val="00090998"/>
    <w:pPr>
      <w:numPr>
        <w:numId w:val="51"/>
      </w:numPr>
    </w:pPr>
  </w:style>
  <w:style w:type="numbering" w:customStyle="1" w:styleId="WWOutlineListStyle7">
    <w:name w:val="WW_OutlineListStyle_7"/>
    <w:basedOn w:val="Brezseznama"/>
    <w:rsid w:val="00090998"/>
    <w:pPr>
      <w:numPr>
        <w:numId w:val="52"/>
      </w:numPr>
    </w:pPr>
  </w:style>
  <w:style w:type="numbering" w:customStyle="1" w:styleId="WWOutlineListStyle6">
    <w:name w:val="WW_OutlineListStyle_6"/>
    <w:basedOn w:val="Brezseznama"/>
    <w:rsid w:val="00090998"/>
    <w:pPr>
      <w:numPr>
        <w:numId w:val="53"/>
      </w:numPr>
    </w:pPr>
  </w:style>
  <w:style w:type="numbering" w:customStyle="1" w:styleId="WWOutlineListStyle5">
    <w:name w:val="WW_OutlineListStyle_5"/>
    <w:basedOn w:val="Brezseznama"/>
    <w:rsid w:val="00090998"/>
    <w:pPr>
      <w:numPr>
        <w:numId w:val="54"/>
      </w:numPr>
    </w:pPr>
  </w:style>
  <w:style w:type="numbering" w:customStyle="1" w:styleId="WWOutlineListStyle4">
    <w:name w:val="WW_OutlineListStyle_4"/>
    <w:basedOn w:val="Brezseznama"/>
    <w:rsid w:val="00090998"/>
    <w:pPr>
      <w:numPr>
        <w:numId w:val="55"/>
      </w:numPr>
    </w:pPr>
  </w:style>
  <w:style w:type="numbering" w:customStyle="1" w:styleId="WWOutlineListStyle3">
    <w:name w:val="WW_OutlineListStyle_3"/>
    <w:basedOn w:val="Brezseznama"/>
    <w:rsid w:val="00090998"/>
    <w:pPr>
      <w:numPr>
        <w:numId w:val="56"/>
      </w:numPr>
    </w:pPr>
  </w:style>
  <w:style w:type="numbering" w:customStyle="1" w:styleId="WWOutlineListStyle2">
    <w:name w:val="WW_OutlineListStyle_2"/>
    <w:basedOn w:val="Brezseznama"/>
    <w:rsid w:val="00090998"/>
    <w:pPr>
      <w:numPr>
        <w:numId w:val="57"/>
      </w:numPr>
    </w:pPr>
  </w:style>
  <w:style w:type="numbering" w:customStyle="1" w:styleId="WWOutlineListStyle1">
    <w:name w:val="WW_OutlineListStyle_1"/>
    <w:basedOn w:val="Brezseznama"/>
    <w:rsid w:val="00090998"/>
    <w:pPr>
      <w:numPr>
        <w:numId w:val="58"/>
      </w:numPr>
    </w:pPr>
  </w:style>
  <w:style w:type="numbering" w:customStyle="1" w:styleId="WWOutlineListStyle">
    <w:name w:val="WW_OutlineListStyle"/>
    <w:basedOn w:val="Brezseznama"/>
    <w:rsid w:val="00090998"/>
    <w:pPr>
      <w:numPr>
        <w:numId w:val="59"/>
      </w:numPr>
    </w:pPr>
  </w:style>
  <w:style w:type="table" w:customStyle="1" w:styleId="TableNormal">
    <w:name w:val="Table Normal"/>
    <w:uiPriority w:val="2"/>
    <w:semiHidden/>
    <w:unhideWhenUsed/>
    <w:qFormat/>
    <w:rsid w:val="00090998"/>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090998"/>
    <w:pPr>
      <w:widowControl w:val="0"/>
      <w:autoSpaceDE w:val="0"/>
      <w:autoSpaceDN w:val="0"/>
    </w:pPr>
    <w:rPr>
      <w:rFonts w:ascii="Arial" w:eastAsia="Arial" w:hAnsi="Arial" w:cs="Arial"/>
      <w:sz w:val="22"/>
      <w:szCs w:val="22"/>
      <w:lang w:bidi="sl-SI"/>
    </w:rPr>
  </w:style>
  <w:style w:type="character" w:styleId="SledenaHiperpovezava">
    <w:name w:val="FollowedHyperlink"/>
    <w:unhideWhenUsed/>
    <w:rsid w:val="00090998"/>
    <w:rPr>
      <w:color w:val="954F72"/>
      <w:u w:val="single"/>
    </w:rPr>
  </w:style>
  <w:style w:type="character" w:customStyle="1" w:styleId="Nerazreenaomemba1">
    <w:name w:val="Nerazrešena omemba1"/>
    <w:uiPriority w:val="99"/>
    <w:semiHidden/>
    <w:unhideWhenUsed/>
    <w:rsid w:val="00090998"/>
    <w:rPr>
      <w:color w:val="605E5C"/>
      <w:shd w:val="clear" w:color="auto" w:fill="E1DFDD"/>
    </w:rPr>
  </w:style>
  <w:style w:type="paragraph" w:customStyle="1" w:styleId="Telobesedila32">
    <w:name w:val="Telo besedila 32"/>
    <w:basedOn w:val="Navaden"/>
    <w:rsid w:val="000909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paragraph" w:customStyle="1" w:styleId="Telobesedila33">
    <w:name w:val="Telo besedila 33"/>
    <w:basedOn w:val="Navaden"/>
    <w:rsid w:val="00BF5A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character" w:customStyle="1" w:styleId="Naslov3Znak">
    <w:name w:val="Naslov 3 Znak"/>
    <w:basedOn w:val="Privzetapisavaodstavka"/>
    <w:link w:val="Naslov3"/>
    <w:rsid w:val="00622510"/>
    <w:rPr>
      <w:rFonts w:ascii="Arial" w:eastAsia="Times New Roman" w:hAnsi="Arial" w:cs="Arial"/>
      <w:b/>
      <w:bCs/>
      <w:kern w:val="0"/>
      <w:sz w:val="26"/>
      <w:szCs w:val="26"/>
      <w:lang w:eastAsia="sl-SI"/>
      <w14:ligatures w14:val="none"/>
    </w:rPr>
  </w:style>
  <w:style w:type="character" w:customStyle="1" w:styleId="Naslov4Znak">
    <w:name w:val="Naslov 4 Znak"/>
    <w:basedOn w:val="Privzetapisavaodstavka"/>
    <w:link w:val="Naslov4"/>
    <w:rsid w:val="00622510"/>
    <w:rPr>
      <w:rFonts w:ascii="Book Antiqua" w:eastAsia="Times New Roman" w:hAnsi="Book Antiqua" w:cs="Times New Roman"/>
      <w:b/>
      <w:kern w:val="0"/>
      <w:sz w:val="20"/>
      <w:szCs w:val="20"/>
      <w:u w:val="single"/>
      <w:lang w:eastAsia="sl-SI"/>
      <w14:ligatures w14:val="none"/>
    </w:rPr>
  </w:style>
  <w:style w:type="character" w:customStyle="1" w:styleId="Naslov5Znak">
    <w:name w:val="Naslov 5 Znak"/>
    <w:basedOn w:val="Privzetapisavaodstavka"/>
    <w:link w:val="Naslov5"/>
    <w:rsid w:val="00622510"/>
    <w:rPr>
      <w:rFonts w:ascii="Times New Roman" w:eastAsia="Times New Roman" w:hAnsi="Times New Roman" w:cs="Times New Roman"/>
      <w:b/>
      <w:bCs/>
      <w:i/>
      <w:iCs/>
      <w:kern w:val="0"/>
      <w:sz w:val="26"/>
      <w:szCs w:val="26"/>
      <w:lang w:eastAsia="sl-SI"/>
      <w14:ligatures w14:val="none"/>
    </w:rPr>
  </w:style>
  <w:style w:type="character" w:customStyle="1" w:styleId="Naslov7Znak">
    <w:name w:val="Naslov 7 Znak"/>
    <w:basedOn w:val="Privzetapisavaodstavka"/>
    <w:link w:val="Naslov7"/>
    <w:rsid w:val="00622510"/>
    <w:rPr>
      <w:rFonts w:ascii="Times New Roman" w:eastAsia="Times New Roman" w:hAnsi="Times New Roman" w:cs="Times New Roman"/>
      <w:kern w:val="0"/>
      <w:sz w:val="24"/>
      <w:szCs w:val="24"/>
      <w:lang w:eastAsia="sl-SI"/>
      <w14:ligatures w14:val="none"/>
    </w:rPr>
  </w:style>
  <w:style w:type="character" w:customStyle="1" w:styleId="Naslov8Znak">
    <w:name w:val="Naslov 8 Znak"/>
    <w:basedOn w:val="Privzetapisavaodstavka"/>
    <w:link w:val="Naslov8"/>
    <w:rsid w:val="00622510"/>
    <w:rPr>
      <w:rFonts w:ascii="Times New Roman" w:eastAsia="Times New Roman" w:hAnsi="Times New Roman" w:cs="Times New Roman"/>
      <w:i/>
      <w:iCs/>
      <w:kern w:val="0"/>
      <w:sz w:val="24"/>
      <w:szCs w:val="24"/>
      <w:lang w:eastAsia="sl-SI"/>
      <w14:ligatures w14:val="none"/>
    </w:rPr>
  </w:style>
  <w:style w:type="character" w:customStyle="1" w:styleId="Naslov9Znak">
    <w:name w:val="Naslov 9 Znak"/>
    <w:basedOn w:val="Privzetapisavaodstavka"/>
    <w:link w:val="Naslov9"/>
    <w:rsid w:val="00622510"/>
    <w:rPr>
      <w:rFonts w:ascii="Arial" w:eastAsia="Times New Roman" w:hAnsi="Arial" w:cs="Arial"/>
      <w:kern w:val="0"/>
      <w:lang w:eastAsia="sl-SI"/>
      <w14:ligatures w14:val="none"/>
    </w:rPr>
  </w:style>
  <w:style w:type="paragraph" w:customStyle="1" w:styleId="1">
    <w:name w:val="1"/>
    <w:rsid w:val="00622510"/>
    <w:pPr>
      <w:spacing w:after="0" w:line="240" w:lineRule="auto"/>
    </w:pPr>
    <w:rPr>
      <w:rFonts w:ascii="Times New Roman" w:eastAsia="Times New Roman" w:hAnsi="Times New Roman" w:cs="Times New Roman"/>
      <w:kern w:val="0"/>
      <w:sz w:val="20"/>
      <w:szCs w:val="20"/>
      <w:lang w:eastAsia="sl-SI"/>
      <w14:ligatures w14:val="none"/>
    </w:rPr>
  </w:style>
  <w:style w:type="paragraph" w:styleId="Telobesedila3">
    <w:name w:val="Body Text 3"/>
    <w:basedOn w:val="Navaden"/>
    <w:link w:val="Telobesedila3Znak"/>
    <w:rsid w:val="00622510"/>
    <w:pPr>
      <w:spacing w:after="120"/>
    </w:pPr>
    <w:rPr>
      <w:rFonts w:ascii="Book Antiqua" w:hAnsi="Book Antiqua"/>
      <w:sz w:val="16"/>
      <w:szCs w:val="16"/>
    </w:rPr>
  </w:style>
  <w:style w:type="character" w:customStyle="1" w:styleId="Telobesedila3Znak">
    <w:name w:val="Telo besedila 3 Znak"/>
    <w:basedOn w:val="Privzetapisavaodstavka"/>
    <w:link w:val="Telobesedila3"/>
    <w:rsid w:val="00622510"/>
    <w:rPr>
      <w:rFonts w:ascii="Book Antiqua" w:eastAsia="Times New Roman" w:hAnsi="Book Antiqua" w:cs="Times New Roman"/>
      <w:kern w:val="0"/>
      <w:sz w:val="16"/>
      <w:szCs w:val="16"/>
      <w:lang w:eastAsia="sl-SI"/>
      <w14:ligatures w14:val="none"/>
    </w:rPr>
  </w:style>
  <w:style w:type="paragraph" w:customStyle="1" w:styleId="p">
    <w:name w:val="p"/>
    <w:basedOn w:val="Navaden"/>
    <w:rsid w:val="00622510"/>
    <w:pPr>
      <w:spacing w:before="51" w:after="13"/>
      <w:ind w:left="13" w:right="13" w:firstLine="240"/>
      <w:jc w:val="both"/>
    </w:pPr>
    <w:rPr>
      <w:rFonts w:ascii="Arial" w:eastAsia="Arial Unicode MS" w:hAnsi="Arial" w:cs="Arial"/>
      <w:color w:val="222222"/>
      <w:sz w:val="22"/>
      <w:szCs w:val="22"/>
    </w:rPr>
  </w:style>
  <w:style w:type="character" w:styleId="tevilkastrani">
    <w:name w:val="page number"/>
    <w:basedOn w:val="Privzetapisavaodstavka"/>
    <w:rsid w:val="00622510"/>
  </w:style>
  <w:style w:type="paragraph" w:styleId="Sprotnaopomba-besedilo">
    <w:name w:val="footnote text"/>
    <w:basedOn w:val="Navaden"/>
    <w:link w:val="Sprotnaopomba-besediloZnak"/>
    <w:uiPriority w:val="99"/>
    <w:rsid w:val="00622510"/>
    <w:rPr>
      <w:sz w:val="20"/>
    </w:rPr>
  </w:style>
  <w:style w:type="character" w:customStyle="1" w:styleId="Sprotnaopomba-besediloZnak">
    <w:name w:val="Sprotna opomba - besedilo Znak"/>
    <w:basedOn w:val="Privzetapisavaodstavka"/>
    <w:link w:val="Sprotnaopomba-besedilo"/>
    <w:uiPriority w:val="99"/>
    <w:rsid w:val="00622510"/>
    <w:rPr>
      <w:rFonts w:ascii="Times New Roman" w:eastAsia="Times New Roman" w:hAnsi="Times New Roman" w:cs="Times New Roman"/>
      <w:kern w:val="0"/>
      <w:sz w:val="20"/>
      <w:szCs w:val="20"/>
      <w:lang w:eastAsia="sl-SI"/>
      <w14:ligatures w14:val="none"/>
    </w:rPr>
  </w:style>
  <w:style w:type="character" w:styleId="Sprotnaopomba-sklic">
    <w:name w:val="footnote reference"/>
    <w:uiPriority w:val="99"/>
    <w:rsid w:val="00622510"/>
    <w:rPr>
      <w:vertAlign w:val="superscript"/>
    </w:rPr>
  </w:style>
  <w:style w:type="paragraph" w:customStyle="1" w:styleId="BESEDILO">
    <w:name w:val="BESEDILO"/>
    <w:link w:val="BESEDILOZnak"/>
    <w:rsid w:val="00622510"/>
    <w:pPr>
      <w:keepLines/>
      <w:widowControl w:val="0"/>
      <w:tabs>
        <w:tab w:val="left" w:pos="2155"/>
      </w:tabs>
      <w:spacing w:after="0" w:line="240" w:lineRule="auto"/>
      <w:jc w:val="both"/>
    </w:pPr>
    <w:rPr>
      <w:rFonts w:ascii="Arial" w:eastAsia="Times New Roman" w:hAnsi="Arial" w:cs="Times New Roman"/>
      <w:kern w:val="16"/>
      <w:sz w:val="20"/>
      <w:szCs w:val="20"/>
      <w14:ligatures w14:val="none"/>
    </w:rPr>
  </w:style>
  <w:style w:type="character" w:customStyle="1" w:styleId="BESEDILOZnak">
    <w:name w:val="BESEDILO Znak"/>
    <w:link w:val="BESEDILO"/>
    <w:rsid w:val="00622510"/>
    <w:rPr>
      <w:rFonts w:ascii="Arial" w:eastAsia="Times New Roman" w:hAnsi="Arial" w:cs="Times New Roman"/>
      <w:kern w:val="16"/>
      <w:sz w:val="20"/>
      <w:szCs w:val="20"/>
      <w14:ligatures w14:val="none"/>
    </w:rPr>
  </w:style>
  <w:style w:type="paragraph" w:customStyle="1" w:styleId="Telobesedila34">
    <w:name w:val="Telo besedila 34"/>
    <w:basedOn w:val="Navaden"/>
    <w:rsid w:val="0062251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paragraph" w:styleId="HTML-oblikovano">
    <w:name w:val="HTML Preformatted"/>
    <w:basedOn w:val="Navaden"/>
    <w:link w:val="HTML-oblikovanoZnak"/>
    <w:rsid w:val="006225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622510"/>
    <w:rPr>
      <w:rFonts w:ascii="Courier New" w:eastAsia="Times New Roman" w:hAnsi="Courier New" w:cs="Courier New"/>
      <w:color w:val="000000"/>
      <w:kern w:val="0"/>
      <w:sz w:val="18"/>
      <w:szCs w:val="18"/>
      <w:lang w:eastAsia="sl-SI"/>
      <w14:ligatures w14:val="none"/>
    </w:rPr>
  </w:style>
  <w:style w:type="paragraph" w:customStyle="1" w:styleId="CM48">
    <w:name w:val="CM48"/>
    <w:basedOn w:val="Navaden"/>
    <w:next w:val="Navaden"/>
    <w:rsid w:val="00622510"/>
    <w:pPr>
      <w:widowControl w:val="0"/>
      <w:autoSpaceDE w:val="0"/>
      <w:autoSpaceDN w:val="0"/>
      <w:adjustRightInd w:val="0"/>
    </w:pPr>
  </w:style>
  <w:style w:type="paragraph" w:customStyle="1" w:styleId="CM8">
    <w:name w:val="CM8"/>
    <w:basedOn w:val="Default"/>
    <w:next w:val="Default"/>
    <w:rsid w:val="00622510"/>
    <w:pPr>
      <w:widowControl w:val="0"/>
      <w:spacing w:line="278" w:lineRule="atLeast"/>
    </w:pPr>
    <w:rPr>
      <w:rFonts w:eastAsia="Times New Roman"/>
      <w:color w:val="auto"/>
    </w:rPr>
  </w:style>
  <w:style w:type="paragraph" w:customStyle="1" w:styleId="CM53">
    <w:name w:val="CM53"/>
    <w:basedOn w:val="Default"/>
    <w:next w:val="Default"/>
    <w:rsid w:val="00622510"/>
    <w:pPr>
      <w:widowControl w:val="0"/>
    </w:pPr>
    <w:rPr>
      <w:rFonts w:eastAsia="Times New Roman"/>
      <w:color w:val="auto"/>
    </w:rPr>
  </w:style>
  <w:style w:type="paragraph" w:customStyle="1" w:styleId="CM47">
    <w:name w:val="CM47"/>
    <w:basedOn w:val="Navaden"/>
    <w:next w:val="Navaden"/>
    <w:rsid w:val="00622510"/>
    <w:pPr>
      <w:widowControl w:val="0"/>
      <w:autoSpaceDE w:val="0"/>
      <w:autoSpaceDN w:val="0"/>
      <w:adjustRightInd w:val="0"/>
    </w:pPr>
  </w:style>
  <w:style w:type="paragraph" w:customStyle="1" w:styleId="CM45">
    <w:name w:val="CM45"/>
    <w:basedOn w:val="Default"/>
    <w:next w:val="Default"/>
    <w:rsid w:val="00622510"/>
    <w:pPr>
      <w:widowControl w:val="0"/>
    </w:pPr>
    <w:rPr>
      <w:rFonts w:eastAsia="Times New Roman"/>
      <w:color w:val="auto"/>
    </w:rPr>
  </w:style>
  <w:style w:type="paragraph" w:customStyle="1" w:styleId="CM51">
    <w:name w:val="CM51"/>
    <w:basedOn w:val="Navaden"/>
    <w:next w:val="Navaden"/>
    <w:rsid w:val="00622510"/>
    <w:pPr>
      <w:widowControl w:val="0"/>
      <w:autoSpaceDE w:val="0"/>
      <w:autoSpaceDN w:val="0"/>
      <w:adjustRightInd w:val="0"/>
    </w:pPr>
  </w:style>
  <w:style w:type="paragraph" w:customStyle="1" w:styleId="CM1">
    <w:name w:val="CM1"/>
    <w:basedOn w:val="Default"/>
    <w:next w:val="Default"/>
    <w:rsid w:val="00622510"/>
    <w:pPr>
      <w:widowControl w:val="0"/>
    </w:pPr>
    <w:rPr>
      <w:rFonts w:eastAsia="Times New Roman"/>
      <w:color w:val="auto"/>
    </w:rPr>
  </w:style>
  <w:style w:type="paragraph" w:customStyle="1" w:styleId="CM62">
    <w:name w:val="CM62"/>
    <w:basedOn w:val="Default"/>
    <w:next w:val="Default"/>
    <w:rsid w:val="00622510"/>
    <w:pPr>
      <w:widowControl w:val="0"/>
    </w:pPr>
    <w:rPr>
      <w:rFonts w:eastAsia="Times New Roman"/>
      <w:color w:val="auto"/>
    </w:rPr>
  </w:style>
  <w:style w:type="paragraph" w:customStyle="1" w:styleId="CM57">
    <w:name w:val="CM57"/>
    <w:basedOn w:val="Default"/>
    <w:next w:val="Default"/>
    <w:rsid w:val="00622510"/>
    <w:pPr>
      <w:widowControl w:val="0"/>
    </w:pPr>
    <w:rPr>
      <w:rFonts w:eastAsia="Times New Roman"/>
      <w:color w:val="auto"/>
    </w:rPr>
  </w:style>
  <w:style w:type="paragraph" w:customStyle="1" w:styleId="CM52">
    <w:name w:val="CM52"/>
    <w:basedOn w:val="Default"/>
    <w:next w:val="Default"/>
    <w:rsid w:val="00622510"/>
    <w:pPr>
      <w:widowControl w:val="0"/>
    </w:pPr>
    <w:rPr>
      <w:rFonts w:eastAsia="Times New Roman"/>
      <w:color w:val="auto"/>
    </w:rPr>
  </w:style>
  <w:style w:type="paragraph" w:customStyle="1" w:styleId="CM55">
    <w:name w:val="CM55"/>
    <w:basedOn w:val="Navaden"/>
    <w:next w:val="Navaden"/>
    <w:rsid w:val="00622510"/>
    <w:pPr>
      <w:widowControl w:val="0"/>
      <w:autoSpaceDE w:val="0"/>
      <w:autoSpaceDN w:val="0"/>
      <w:adjustRightInd w:val="0"/>
    </w:pPr>
  </w:style>
  <w:style w:type="paragraph" w:customStyle="1" w:styleId="CM37">
    <w:name w:val="CM37"/>
    <w:basedOn w:val="Default"/>
    <w:next w:val="Default"/>
    <w:rsid w:val="00622510"/>
    <w:pPr>
      <w:widowControl w:val="0"/>
      <w:spacing w:line="253" w:lineRule="atLeast"/>
    </w:pPr>
    <w:rPr>
      <w:rFonts w:eastAsia="Times New Roman"/>
      <w:color w:val="auto"/>
    </w:rPr>
  </w:style>
  <w:style w:type="paragraph" w:customStyle="1" w:styleId="CM24">
    <w:name w:val="CM24"/>
    <w:basedOn w:val="Default"/>
    <w:next w:val="Default"/>
    <w:rsid w:val="00622510"/>
    <w:pPr>
      <w:widowControl w:val="0"/>
      <w:spacing w:line="416" w:lineRule="atLeast"/>
    </w:pPr>
    <w:rPr>
      <w:rFonts w:eastAsia="Times New Roman"/>
      <w:color w:val="auto"/>
    </w:rPr>
  </w:style>
  <w:style w:type="paragraph" w:customStyle="1" w:styleId="CM46">
    <w:name w:val="CM46"/>
    <w:basedOn w:val="Default"/>
    <w:next w:val="Default"/>
    <w:rsid w:val="00622510"/>
    <w:pPr>
      <w:widowControl w:val="0"/>
    </w:pPr>
    <w:rPr>
      <w:rFonts w:eastAsia="Times New Roman"/>
      <w:color w:val="auto"/>
    </w:rPr>
  </w:style>
  <w:style w:type="paragraph" w:customStyle="1" w:styleId="Style1">
    <w:name w:val="Style1"/>
    <w:basedOn w:val="Navaden"/>
    <w:rsid w:val="00622510"/>
    <w:pPr>
      <w:widowControl w:val="0"/>
      <w:autoSpaceDE w:val="0"/>
      <w:autoSpaceDN w:val="0"/>
      <w:adjustRightInd w:val="0"/>
      <w:spacing w:line="259" w:lineRule="exact"/>
      <w:jc w:val="both"/>
    </w:pPr>
    <w:rPr>
      <w:rFonts w:ascii="Arial" w:hAnsi="Arial"/>
    </w:rPr>
  </w:style>
  <w:style w:type="paragraph" w:customStyle="1" w:styleId="Style4">
    <w:name w:val="Style4"/>
    <w:basedOn w:val="Navaden"/>
    <w:rsid w:val="00622510"/>
    <w:pPr>
      <w:widowControl w:val="0"/>
      <w:autoSpaceDE w:val="0"/>
      <w:autoSpaceDN w:val="0"/>
      <w:adjustRightInd w:val="0"/>
      <w:jc w:val="center"/>
    </w:pPr>
    <w:rPr>
      <w:rFonts w:ascii="Arial" w:hAnsi="Arial"/>
    </w:rPr>
  </w:style>
  <w:style w:type="paragraph" w:customStyle="1" w:styleId="Style7">
    <w:name w:val="Style7"/>
    <w:basedOn w:val="Navaden"/>
    <w:rsid w:val="00622510"/>
    <w:pPr>
      <w:widowControl w:val="0"/>
      <w:autoSpaceDE w:val="0"/>
      <w:autoSpaceDN w:val="0"/>
      <w:adjustRightInd w:val="0"/>
    </w:pPr>
    <w:rPr>
      <w:rFonts w:ascii="Arial" w:hAnsi="Arial"/>
    </w:rPr>
  </w:style>
  <w:style w:type="paragraph" w:customStyle="1" w:styleId="Style10">
    <w:name w:val="Style10"/>
    <w:basedOn w:val="Navaden"/>
    <w:rsid w:val="00622510"/>
    <w:pPr>
      <w:widowControl w:val="0"/>
      <w:autoSpaceDE w:val="0"/>
      <w:autoSpaceDN w:val="0"/>
      <w:adjustRightInd w:val="0"/>
      <w:jc w:val="both"/>
    </w:pPr>
    <w:rPr>
      <w:rFonts w:ascii="Arial" w:hAnsi="Arial"/>
    </w:rPr>
  </w:style>
  <w:style w:type="paragraph" w:customStyle="1" w:styleId="Style18">
    <w:name w:val="Style18"/>
    <w:basedOn w:val="Navaden"/>
    <w:rsid w:val="00622510"/>
    <w:pPr>
      <w:widowControl w:val="0"/>
      <w:autoSpaceDE w:val="0"/>
      <w:autoSpaceDN w:val="0"/>
      <w:adjustRightInd w:val="0"/>
    </w:pPr>
    <w:rPr>
      <w:rFonts w:ascii="Arial" w:hAnsi="Arial"/>
    </w:rPr>
  </w:style>
  <w:style w:type="paragraph" w:customStyle="1" w:styleId="Style21">
    <w:name w:val="Style21"/>
    <w:basedOn w:val="Navaden"/>
    <w:rsid w:val="00622510"/>
    <w:pPr>
      <w:widowControl w:val="0"/>
      <w:autoSpaceDE w:val="0"/>
      <w:autoSpaceDN w:val="0"/>
      <w:adjustRightInd w:val="0"/>
    </w:pPr>
    <w:rPr>
      <w:rFonts w:ascii="Arial" w:hAnsi="Arial"/>
    </w:rPr>
  </w:style>
  <w:style w:type="paragraph" w:customStyle="1" w:styleId="Style22">
    <w:name w:val="Style22"/>
    <w:basedOn w:val="Navaden"/>
    <w:rsid w:val="00622510"/>
    <w:pPr>
      <w:widowControl w:val="0"/>
      <w:autoSpaceDE w:val="0"/>
      <w:autoSpaceDN w:val="0"/>
      <w:adjustRightInd w:val="0"/>
    </w:pPr>
    <w:rPr>
      <w:rFonts w:ascii="Arial" w:hAnsi="Arial"/>
    </w:rPr>
  </w:style>
  <w:style w:type="paragraph" w:customStyle="1" w:styleId="Style25">
    <w:name w:val="Style25"/>
    <w:basedOn w:val="Navaden"/>
    <w:rsid w:val="00622510"/>
    <w:pPr>
      <w:widowControl w:val="0"/>
      <w:autoSpaceDE w:val="0"/>
      <w:autoSpaceDN w:val="0"/>
      <w:adjustRightInd w:val="0"/>
    </w:pPr>
    <w:rPr>
      <w:rFonts w:ascii="Arial" w:hAnsi="Arial"/>
    </w:rPr>
  </w:style>
  <w:style w:type="paragraph" w:customStyle="1" w:styleId="Style32">
    <w:name w:val="Style32"/>
    <w:basedOn w:val="Navaden"/>
    <w:rsid w:val="00622510"/>
    <w:pPr>
      <w:widowControl w:val="0"/>
      <w:autoSpaceDE w:val="0"/>
      <w:autoSpaceDN w:val="0"/>
      <w:adjustRightInd w:val="0"/>
      <w:spacing w:line="254" w:lineRule="exact"/>
      <w:ind w:hanging="360"/>
    </w:pPr>
    <w:rPr>
      <w:rFonts w:ascii="Arial" w:hAnsi="Arial"/>
    </w:rPr>
  </w:style>
  <w:style w:type="paragraph" w:customStyle="1" w:styleId="Style45">
    <w:name w:val="Style45"/>
    <w:basedOn w:val="Navaden"/>
    <w:rsid w:val="00622510"/>
    <w:pPr>
      <w:widowControl w:val="0"/>
      <w:autoSpaceDE w:val="0"/>
      <w:autoSpaceDN w:val="0"/>
      <w:adjustRightInd w:val="0"/>
      <w:spacing w:line="251" w:lineRule="exact"/>
      <w:jc w:val="both"/>
    </w:pPr>
    <w:rPr>
      <w:rFonts w:ascii="Arial" w:hAnsi="Arial"/>
    </w:rPr>
  </w:style>
  <w:style w:type="paragraph" w:customStyle="1" w:styleId="Style52">
    <w:name w:val="Style52"/>
    <w:basedOn w:val="Navaden"/>
    <w:rsid w:val="00622510"/>
    <w:pPr>
      <w:widowControl w:val="0"/>
      <w:autoSpaceDE w:val="0"/>
      <w:autoSpaceDN w:val="0"/>
      <w:adjustRightInd w:val="0"/>
    </w:pPr>
    <w:rPr>
      <w:rFonts w:ascii="Arial" w:hAnsi="Arial"/>
    </w:rPr>
  </w:style>
  <w:style w:type="paragraph" w:customStyle="1" w:styleId="Style61">
    <w:name w:val="Style61"/>
    <w:basedOn w:val="Navaden"/>
    <w:rsid w:val="00622510"/>
    <w:pPr>
      <w:widowControl w:val="0"/>
      <w:autoSpaceDE w:val="0"/>
      <w:autoSpaceDN w:val="0"/>
      <w:adjustRightInd w:val="0"/>
    </w:pPr>
    <w:rPr>
      <w:rFonts w:ascii="Arial" w:hAnsi="Arial"/>
    </w:rPr>
  </w:style>
  <w:style w:type="paragraph" w:customStyle="1" w:styleId="Style65">
    <w:name w:val="Style65"/>
    <w:basedOn w:val="Navaden"/>
    <w:rsid w:val="00622510"/>
    <w:pPr>
      <w:widowControl w:val="0"/>
      <w:autoSpaceDE w:val="0"/>
      <w:autoSpaceDN w:val="0"/>
      <w:adjustRightInd w:val="0"/>
      <w:spacing w:line="246" w:lineRule="exact"/>
      <w:ind w:firstLine="182"/>
      <w:jc w:val="both"/>
    </w:pPr>
    <w:rPr>
      <w:rFonts w:ascii="Arial" w:hAnsi="Arial"/>
    </w:rPr>
  </w:style>
  <w:style w:type="paragraph" w:customStyle="1" w:styleId="Style67">
    <w:name w:val="Style67"/>
    <w:basedOn w:val="Navaden"/>
    <w:rsid w:val="00622510"/>
    <w:pPr>
      <w:widowControl w:val="0"/>
      <w:autoSpaceDE w:val="0"/>
      <w:autoSpaceDN w:val="0"/>
      <w:adjustRightInd w:val="0"/>
    </w:pPr>
    <w:rPr>
      <w:rFonts w:ascii="Arial" w:hAnsi="Arial"/>
    </w:rPr>
  </w:style>
  <w:style w:type="paragraph" w:customStyle="1" w:styleId="Style74">
    <w:name w:val="Style74"/>
    <w:basedOn w:val="Navaden"/>
    <w:rsid w:val="00622510"/>
    <w:pPr>
      <w:widowControl w:val="0"/>
      <w:autoSpaceDE w:val="0"/>
      <w:autoSpaceDN w:val="0"/>
      <w:adjustRightInd w:val="0"/>
    </w:pPr>
    <w:rPr>
      <w:rFonts w:ascii="Arial" w:hAnsi="Arial"/>
    </w:rPr>
  </w:style>
  <w:style w:type="character" w:customStyle="1" w:styleId="FontStyle77">
    <w:name w:val="Font Style77"/>
    <w:rsid w:val="00622510"/>
    <w:rPr>
      <w:rFonts w:ascii="Arial" w:hAnsi="Arial" w:cs="Arial"/>
      <w:b/>
      <w:bCs/>
      <w:sz w:val="20"/>
      <w:szCs w:val="20"/>
    </w:rPr>
  </w:style>
  <w:style w:type="character" w:customStyle="1" w:styleId="FontStyle79">
    <w:name w:val="Font Style79"/>
    <w:rsid w:val="00622510"/>
    <w:rPr>
      <w:rFonts w:ascii="Times New Roman" w:hAnsi="Times New Roman" w:cs="Times New Roman"/>
      <w:b/>
      <w:bCs/>
      <w:sz w:val="20"/>
      <w:szCs w:val="20"/>
    </w:rPr>
  </w:style>
  <w:style w:type="character" w:customStyle="1" w:styleId="FontStyle81">
    <w:name w:val="Font Style81"/>
    <w:rsid w:val="00622510"/>
    <w:rPr>
      <w:rFonts w:ascii="Times New Roman" w:hAnsi="Times New Roman" w:cs="Times New Roman"/>
      <w:b/>
      <w:bCs/>
      <w:smallCaps/>
      <w:sz w:val="18"/>
      <w:szCs w:val="18"/>
    </w:rPr>
  </w:style>
  <w:style w:type="character" w:customStyle="1" w:styleId="FontStyle83">
    <w:name w:val="Font Style83"/>
    <w:rsid w:val="00622510"/>
    <w:rPr>
      <w:rFonts w:ascii="Arial" w:hAnsi="Arial" w:cs="Arial"/>
      <w:sz w:val="20"/>
      <w:szCs w:val="20"/>
    </w:rPr>
  </w:style>
  <w:style w:type="character" w:customStyle="1" w:styleId="FontStyle84">
    <w:name w:val="Font Style84"/>
    <w:rsid w:val="00622510"/>
    <w:rPr>
      <w:rFonts w:ascii="Arial" w:hAnsi="Arial" w:cs="Arial"/>
      <w:b/>
      <w:bCs/>
      <w:spacing w:val="-10"/>
      <w:sz w:val="16"/>
      <w:szCs w:val="16"/>
    </w:rPr>
  </w:style>
  <w:style w:type="character" w:customStyle="1" w:styleId="FontStyle85">
    <w:name w:val="Font Style85"/>
    <w:rsid w:val="00622510"/>
    <w:rPr>
      <w:rFonts w:ascii="Arial" w:hAnsi="Arial" w:cs="Arial"/>
      <w:b/>
      <w:bCs/>
      <w:spacing w:val="-10"/>
      <w:sz w:val="16"/>
      <w:szCs w:val="16"/>
    </w:rPr>
  </w:style>
  <w:style w:type="character" w:customStyle="1" w:styleId="FontStyle86">
    <w:name w:val="Font Style86"/>
    <w:rsid w:val="00622510"/>
    <w:rPr>
      <w:rFonts w:ascii="Arial" w:hAnsi="Arial" w:cs="Arial"/>
      <w:b/>
      <w:bCs/>
      <w:smallCaps/>
      <w:sz w:val="20"/>
      <w:szCs w:val="20"/>
    </w:rPr>
  </w:style>
  <w:style w:type="character" w:customStyle="1" w:styleId="FontStyle87">
    <w:name w:val="Font Style87"/>
    <w:rsid w:val="00622510"/>
    <w:rPr>
      <w:rFonts w:ascii="Times New Roman" w:hAnsi="Times New Roman" w:cs="Times New Roman"/>
      <w:b/>
      <w:bCs/>
      <w:smallCaps/>
      <w:sz w:val="14"/>
      <w:szCs w:val="14"/>
    </w:rPr>
  </w:style>
  <w:style w:type="character" w:customStyle="1" w:styleId="FontStyle88">
    <w:name w:val="Font Style88"/>
    <w:rsid w:val="00622510"/>
    <w:rPr>
      <w:rFonts w:ascii="Times New Roman" w:hAnsi="Times New Roman" w:cs="Times New Roman"/>
      <w:b/>
      <w:bCs/>
      <w:spacing w:val="20"/>
      <w:sz w:val="10"/>
      <w:szCs w:val="10"/>
    </w:rPr>
  </w:style>
  <w:style w:type="character" w:customStyle="1" w:styleId="FontStyle89">
    <w:name w:val="Font Style89"/>
    <w:rsid w:val="00622510"/>
    <w:rPr>
      <w:rFonts w:ascii="Calibri" w:hAnsi="Calibri" w:cs="Calibri"/>
      <w:b/>
      <w:bCs/>
      <w:sz w:val="14"/>
      <w:szCs w:val="14"/>
    </w:rPr>
  </w:style>
  <w:style w:type="character" w:customStyle="1" w:styleId="FontStyle90">
    <w:name w:val="Font Style90"/>
    <w:rsid w:val="00622510"/>
    <w:rPr>
      <w:rFonts w:ascii="Calibri" w:hAnsi="Calibri" w:cs="Calibri"/>
      <w:b/>
      <w:bCs/>
      <w:sz w:val="12"/>
      <w:szCs w:val="12"/>
    </w:rPr>
  </w:style>
  <w:style w:type="character" w:customStyle="1" w:styleId="FontStyle91">
    <w:name w:val="Font Style91"/>
    <w:rsid w:val="00622510"/>
    <w:rPr>
      <w:rFonts w:ascii="Arial" w:hAnsi="Arial" w:cs="Arial"/>
      <w:b/>
      <w:bCs/>
      <w:sz w:val="14"/>
      <w:szCs w:val="14"/>
    </w:rPr>
  </w:style>
  <w:style w:type="character" w:customStyle="1" w:styleId="FontStyle96">
    <w:name w:val="Font Style96"/>
    <w:rsid w:val="00622510"/>
    <w:rPr>
      <w:rFonts w:ascii="Calibri" w:hAnsi="Calibri" w:cs="Calibri"/>
      <w:b/>
      <w:bCs/>
      <w:sz w:val="18"/>
      <w:szCs w:val="18"/>
    </w:rPr>
  </w:style>
  <w:style w:type="character" w:customStyle="1" w:styleId="FontStyle101">
    <w:name w:val="Font Style101"/>
    <w:rsid w:val="00622510"/>
    <w:rPr>
      <w:rFonts w:ascii="Arial" w:hAnsi="Arial" w:cs="Arial"/>
      <w:b/>
      <w:bCs/>
      <w:sz w:val="26"/>
      <w:szCs w:val="26"/>
    </w:rPr>
  </w:style>
  <w:style w:type="character" w:customStyle="1" w:styleId="FontStyle103">
    <w:name w:val="Font Style103"/>
    <w:rsid w:val="00622510"/>
    <w:rPr>
      <w:rFonts w:ascii="Calibri" w:hAnsi="Calibri" w:cs="Calibri"/>
      <w:b/>
      <w:bCs/>
      <w:smallCaps/>
      <w:spacing w:val="-10"/>
      <w:sz w:val="26"/>
      <w:szCs w:val="26"/>
    </w:rPr>
  </w:style>
  <w:style w:type="paragraph" w:customStyle="1" w:styleId="Style8">
    <w:name w:val="Style8"/>
    <w:basedOn w:val="Navaden"/>
    <w:rsid w:val="00622510"/>
    <w:pPr>
      <w:widowControl w:val="0"/>
      <w:autoSpaceDE w:val="0"/>
      <w:autoSpaceDN w:val="0"/>
      <w:adjustRightInd w:val="0"/>
    </w:pPr>
    <w:rPr>
      <w:rFonts w:ascii="Arial" w:hAnsi="Arial"/>
    </w:rPr>
  </w:style>
  <w:style w:type="paragraph" w:customStyle="1" w:styleId="Style17">
    <w:name w:val="Style17"/>
    <w:basedOn w:val="Navaden"/>
    <w:rsid w:val="00622510"/>
    <w:pPr>
      <w:widowControl w:val="0"/>
      <w:autoSpaceDE w:val="0"/>
      <w:autoSpaceDN w:val="0"/>
      <w:adjustRightInd w:val="0"/>
      <w:spacing w:line="499" w:lineRule="exact"/>
      <w:ind w:firstLine="1786"/>
    </w:pPr>
    <w:rPr>
      <w:rFonts w:ascii="Arial" w:hAnsi="Arial"/>
    </w:rPr>
  </w:style>
  <w:style w:type="paragraph" w:customStyle="1" w:styleId="Style31">
    <w:name w:val="Style31"/>
    <w:basedOn w:val="Navaden"/>
    <w:rsid w:val="00622510"/>
    <w:pPr>
      <w:widowControl w:val="0"/>
      <w:autoSpaceDE w:val="0"/>
      <w:autoSpaceDN w:val="0"/>
      <w:adjustRightInd w:val="0"/>
      <w:spacing w:line="240" w:lineRule="exact"/>
      <w:jc w:val="both"/>
    </w:pPr>
    <w:rPr>
      <w:rFonts w:ascii="Arial" w:hAnsi="Arial"/>
    </w:rPr>
  </w:style>
  <w:style w:type="character" w:customStyle="1" w:styleId="FontStyle105">
    <w:name w:val="Font Style105"/>
    <w:rsid w:val="00622510"/>
    <w:rPr>
      <w:rFonts w:ascii="Arial" w:hAnsi="Arial" w:cs="Arial"/>
      <w:b/>
      <w:bCs/>
      <w:i/>
      <w:iCs/>
      <w:sz w:val="16"/>
      <w:szCs w:val="16"/>
    </w:rPr>
  </w:style>
  <w:style w:type="character" w:customStyle="1" w:styleId="FontStyle106">
    <w:name w:val="Font Style106"/>
    <w:rsid w:val="00622510"/>
    <w:rPr>
      <w:rFonts w:ascii="Arial" w:hAnsi="Arial" w:cs="Arial"/>
      <w:b/>
      <w:bCs/>
      <w:sz w:val="18"/>
      <w:szCs w:val="18"/>
    </w:rPr>
  </w:style>
  <w:style w:type="paragraph" w:customStyle="1" w:styleId="Style69">
    <w:name w:val="Style69"/>
    <w:basedOn w:val="Navaden"/>
    <w:rsid w:val="00622510"/>
    <w:pPr>
      <w:widowControl w:val="0"/>
      <w:autoSpaceDE w:val="0"/>
      <w:autoSpaceDN w:val="0"/>
      <w:adjustRightInd w:val="0"/>
    </w:pPr>
    <w:rPr>
      <w:rFonts w:ascii="Arial" w:hAnsi="Arial"/>
    </w:rPr>
  </w:style>
  <w:style w:type="character" w:customStyle="1" w:styleId="FontStyle93">
    <w:name w:val="Font Style93"/>
    <w:rsid w:val="00622510"/>
    <w:rPr>
      <w:rFonts w:ascii="Arial" w:hAnsi="Arial" w:cs="Arial"/>
      <w:sz w:val="20"/>
      <w:szCs w:val="20"/>
    </w:rPr>
  </w:style>
  <w:style w:type="paragraph" w:customStyle="1" w:styleId="Style48">
    <w:name w:val="Style48"/>
    <w:basedOn w:val="Navaden"/>
    <w:rsid w:val="00622510"/>
    <w:pPr>
      <w:widowControl w:val="0"/>
      <w:autoSpaceDE w:val="0"/>
      <w:autoSpaceDN w:val="0"/>
      <w:adjustRightInd w:val="0"/>
      <w:spacing w:line="230" w:lineRule="exact"/>
    </w:pPr>
    <w:rPr>
      <w:rFonts w:ascii="Arial" w:hAnsi="Arial"/>
    </w:rPr>
  </w:style>
  <w:style w:type="paragraph" w:styleId="Naslov">
    <w:name w:val="Title"/>
    <w:basedOn w:val="Navaden"/>
    <w:link w:val="NaslovZnak"/>
    <w:qFormat/>
    <w:rsid w:val="00622510"/>
    <w:pPr>
      <w:jc w:val="center"/>
    </w:pPr>
    <w:rPr>
      <w:b/>
      <w:bCs/>
    </w:rPr>
  </w:style>
  <w:style w:type="character" w:customStyle="1" w:styleId="NaslovZnak">
    <w:name w:val="Naslov Znak"/>
    <w:basedOn w:val="Privzetapisavaodstavka"/>
    <w:link w:val="Naslov"/>
    <w:rsid w:val="00622510"/>
    <w:rPr>
      <w:rFonts w:ascii="Times New Roman" w:eastAsia="Times New Roman" w:hAnsi="Times New Roman" w:cs="Times New Roman"/>
      <w:b/>
      <w:bCs/>
      <w:kern w:val="0"/>
      <w:sz w:val="24"/>
      <w:szCs w:val="24"/>
      <w:lang w:eastAsia="sl-SI"/>
      <w14:ligatures w14:val="none"/>
    </w:rPr>
  </w:style>
  <w:style w:type="paragraph" w:customStyle="1" w:styleId="alineazaodstavkom">
    <w:name w:val="alineazaodstavkom"/>
    <w:basedOn w:val="Navaden"/>
    <w:rsid w:val="00622510"/>
    <w:pPr>
      <w:spacing w:before="100" w:beforeAutospacing="1" w:after="100" w:afterAutospacing="1"/>
    </w:pPr>
  </w:style>
  <w:style w:type="paragraph" w:customStyle="1" w:styleId="odstavek">
    <w:name w:val="odstavek"/>
    <w:basedOn w:val="Navaden"/>
    <w:rsid w:val="00622510"/>
    <w:pPr>
      <w:spacing w:before="100" w:beforeAutospacing="1" w:after="100" w:afterAutospacing="1"/>
    </w:pPr>
  </w:style>
  <w:style w:type="paragraph" w:customStyle="1" w:styleId="PODNASLOV">
    <w:name w:val="PODNASLOV"/>
    <w:basedOn w:val="Navaden"/>
    <w:qFormat/>
    <w:rsid w:val="00622510"/>
    <w:pPr>
      <w:spacing w:after="240"/>
      <w:ind w:left="284" w:hanging="284"/>
    </w:pPr>
    <w:rPr>
      <w:rFonts w:ascii="Trebuchet MS" w:eastAsia="MS Mincho" w:hAnsi="Trebuchet MS"/>
      <w:b/>
      <w:caps/>
      <w:color w:val="7F7F7F"/>
      <w:sz w:val="28"/>
      <w:szCs w:val="28"/>
      <w:u w:val="single"/>
    </w:rPr>
  </w:style>
  <w:style w:type="paragraph" w:customStyle="1" w:styleId="Telobesedila35">
    <w:name w:val="Telo besedila 35"/>
    <w:basedOn w:val="Navaden"/>
    <w:rsid w:val="002260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character" w:customStyle="1" w:styleId="OdstavekseznamaZnak">
    <w:name w:val="Odstavek seznama Znak"/>
    <w:aliases w:val="za tekst Znak"/>
    <w:link w:val="Odstavekseznama"/>
    <w:uiPriority w:val="34"/>
    <w:locked/>
    <w:rsid w:val="008B223B"/>
    <w:rPr>
      <w:rFonts w:ascii="Times New Roman" w:eastAsia="Times New Roman" w:hAnsi="Times New Roman" w:cs="Times New Roman"/>
      <w:kern w:val="0"/>
      <w:sz w:val="24"/>
      <w:szCs w:val="24"/>
      <w:lang w:eastAsia="ar-SA"/>
      <w14:ligatures w14:val="none"/>
    </w:rPr>
  </w:style>
  <w:style w:type="character" w:styleId="Pripombasklic">
    <w:name w:val="annotation reference"/>
    <w:basedOn w:val="Privzetapisavaodstavka"/>
    <w:uiPriority w:val="99"/>
    <w:semiHidden/>
    <w:unhideWhenUsed/>
    <w:rsid w:val="004A2875"/>
    <w:rPr>
      <w:sz w:val="16"/>
      <w:szCs w:val="16"/>
    </w:rPr>
  </w:style>
  <w:style w:type="paragraph" w:styleId="Pripombabesedilo">
    <w:name w:val="annotation text"/>
    <w:basedOn w:val="Navaden"/>
    <w:link w:val="PripombabesediloZnak"/>
    <w:uiPriority w:val="99"/>
    <w:semiHidden/>
    <w:unhideWhenUsed/>
    <w:rsid w:val="004A2875"/>
    <w:rPr>
      <w:sz w:val="20"/>
    </w:rPr>
  </w:style>
  <w:style w:type="character" w:customStyle="1" w:styleId="PripombabesediloZnak">
    <w:name w:val="Pripomba – besedilo Znak"/>
    <w:basedOn w:val="Privzetapisavaodstavka"/>
    <w:link w:val="Pripombabesedilo"/>
    <w:uiPriority w:val="99"/>
    <w:semiHidden/>
    <w:rsid w:val="004A2875"/>
    <w:rPr>
      <w:rFonts w:ascii="Times New Roman" w:eastAsia="Times New Roman" w:hAnsi="Times New Roman" w:cs="Times New Roman"/>
      <w:kern w:val="0"/>
      <w:sz w:val="20"/>
      <w:szCs w:val="20"/>
      <w:lang w:eastAsia="sl-SI"/>
      <w14:ligatures w14:val="none"/>
    </w:rPr>
  </w:style>
  <w:style w:type="paragraph" w:styleId="Zadevapripombe">
    <w:name w:val="annotation subject"/>
    <w:basedOn w:val="Pripombabesedilo"/>
    <w:next w:val="Pripombabesedilo"/>
    <w:link w:val="ZadevapripombeZnak"/>
    <w:uiPriority w:val="99"/>
    <w:semiHidden/>
    <w:unhideWhenUsed/>
    <w:rsid w:val="004A2875"/>
    <w:rPr>
      <w:b/>
      <w:bCs/>
    </w:rPr>
  </w:style>
  <w:style w:type="character" w:customStyle="1" w:styleId="ZadevapripombeZnak">
    <w:name w:val="Zadeva pripombe Znak"/>
    <w:basedOn w:val="PripombabesediloZnak"/>
    <w:link w:val="Zadevapripombe"/>
    <w:uiPriority w:val="99"/>
    <w:semiHidden/>
    <w:rsid w:val="004A2875"/>
    <w:rPr>
      <w:rFonts w:ascii="Times New Roman" w:eastAsia="Times New Roman" w:hAnsi="Times New Roman" w:cs="Times New Roman"/>
      <w:b/>
      <w:bCs/>
      <w:kern w:val="0"/>
      <w:sz w:val="20"/>
      <w:szCs w:val="20"/>
      <w:lang w:eastAsia="sl-SI"/>
      <w14:ligatures w14:val="none"/>
    </w:rPr>
  </w:style>
  <w:style w:type="table" w:customStyle="1" w:styleId="NormalTablePHPDOCX">
    <w:name w:val="Normal Table PHPDOCX"/>
    <w:uiPriority w:val="99"/>
    <w:semiHidden/>
    <w:unhideWhenUsed/>
    <w:qFormat/>
    <w:rsid w:val="00C16BF5"/>
    <w:pPr>
      <w:spacing w:after="0" w:line="240" w:lineRule="auto"/>
    </w:pPr>
    <w:rPr>
      <w:kern w:val="0"/>
      <w14:ligatures w14:val="none"/>
    </w:rPr>
    <w:tblPr>
      <w:tblInd w:w="0" w:type="dxa"/>
      <w:tblCellMar>
        <w:top w:w="0" w:type="dxa"/>
        <w:left w:w="108" w:type="dxa"/>
        <w:bottom w:w="0" w:type="dxa"/>
        <w:right w:w="108" w:type="dxa"/>
      </w:tblCellMar>
    </w:tblPr>
  </w:style>
  <w:style w:type="table" w:customStyle="1" w:styleId="TableGridPHPDOCX">
    <w:name w:val="Table Grid PHPDOCX"/>
    <w:uiPriority w:val="59"/>
    <w:rsid w:val="00E0183D"/>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elasvetlamrea1">
    <w:name w:val="Grid Table 1 Light"/>
    <w:basedOn w:val="Navadnatabela"/>
    <w:uiPriority w:val="46"/>
    <w:rsid w:val="00CD203C"/>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rezrazmikovZnak">
    <w:name w:val="Brez razmikov Znak"/>
    <w:link w:val="Brezrazmikov"/>
    <w:uiPriority w:val="1"/>
    <w:locked/>
    <w:rsid w:val="00EB4A82"/>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81746">
      <w:bodyDiv w:val="1"/>
      <w:marLeft w:val="0"/>
      <w:marRight w:val="0"/>
      <w:marTop w:val="0"/>
      <w:marBottom w:val="0"/>
      <w:divBdr>
        <w:top w:val="none" w:sz="0" w:space="0" w:color="auto"/>
        <w:left w:val="none" w:sz="0" w:space="0" w:color="auto"/>
        <w:bottom w:val="none" w:sz="0" w:space="0" w:color="auto"/>
        <w:right w:val="none" w:sz="0" w:space="0" w:color="auto"/>
      </w:divBdr>
    </w:div>
    <w:div w:id="71203046">
      <w:bodyDiv w:val="1"/>
      <w:marLeft w:val="0"/>
      <w:marRight w:val="0"/>
      <w:marTop w:val="0"/>
      <w:marBottom w:val="0"/>
      <w:divBdr>
        <w:top w:val="none" w:sz="0" w:space="0" w:color="auto"/>
        <w:left w:val="none" w:sz="0" w:space="0" w:color="auto"/>
        <w:bottom w:val="none" w:sz="0" w:space="0" w:color="auto"/>
        <w:right w:val="none" w:sz="0" w:space="0" w:color="auto"/>
      </w:divBdr>
    </w:div>
    <w:div w:id="77559029">
      <w:bodyDiv w:val="1"/>
      <w:marLeft w:val="0"/>
      <w:marRight w:val="0"/>
      <w:marTop w:val="0"/>
      <w:marBottom w:val="0"/>
      <w:divBdr>
        <w:top w:val="none" w:sz="0" w:space="0" w:color="auto"/>
        <w:left w:val="none" w:sz="0" w:space="0" w:color="auto"/>
        <w:bottom w:val="none" w:sz="0" w:space="0" w:color="auto"/>
        <w:right w:val="none" w:sz="0" w:space="0" w:color="auto"/>
      </w:divBdr>
    </w:div>
    <w:div w:id="87890113">
      <w:bodyDiv w:val="1"/>
      <w:marLeft w:val="0"/>
      <w:marRight w:val="0"/>
      <w:marTop w:val="0"/>
      <w:marBottom w:val="0"/>
      <w:divBdr>
        <w:top w:val="none" w:sz="0" w:space="0" w:color="auto"/>
        <w:left w:val="none" w:sz="0" w:space="0" w:color="auto"/>
        <w:bottom w:val="none" w:sz="0" w:space="0" w:color="auto"/>
        <w:right w:val="none" w:sz="0" w:space="0" w:color="auto"/>
      </w:divBdr>
    </w:div>
    <w:div w:id="94982121">
      <w:bodyDiv w:val="1"/>
      <w:marLeft w:val="0"/>
      <w:marRight w:val="0"/>
      <w:marTop w:val="0"/>
      <w:marBottom w:val="0"/>
      <w:divBdr>
        <w:top w:val="none" w:sz="0" w:space="0" w:color="auto"/>
        <w:left w:val="none" w:sz="0" w:space="0" w:color="auto"/>
        <w:bottom w:val="none" w:sz="0" w:space="0" w:color="auto"/>
        <w:right w:val="none" w:sz="0" w:space="0" w:color="auto"/>
      </w:divBdr>
    </w:div>
    <w:div w:id="147864021">
      <w:bodyDiv w:val="1"/>
      <w:marLeft w:val="0"/>
      <w:marRight w:val="0"/>
      <w:marTop w:val="0"/>
      <w:marBottom w:val="0"/>
      <w:divBdr>
        <w:top w:val="none" w:sz="0" w:space="0" w:color="auto"/>
        <w:left w:val="none" w:sz="0" w:space="0" w:color="auto"/>
        <w:bottom w:val="none" w:sz="0" w:space="0" w:color="auto"/>
        <w:right w:val="none" w:sz="0" w:space="0" w:color="auto"/>
      </w:divBdr>
    </w:div>
    <w:div w:id="180900616">
      <w:bodyDiv w:val="1"/>
      <w:marLeft w:val="0"/>
      <w:marRight w:val="0"/>
      <w:marTop w:val="0"/>
      <w:marBottom w:val="0"/>
      <w:divBdr>
        <w:top w:val="none" w:sz="0" w:space="0" w:color="auto"/>
        <w:left w:val="none" w:sz="0" w:space="0" w:color="auto"/>
        <w:bottom w:val="none" w:sz="0" w:space="0" w:color="auto"/>
        <w:right w:val="none" w:sz="0" w:space="0" w:color="auto"/>
      </w:divBdr>
    </w:div>
    <w:div w:id="268204795">
      <w:bodyDiv w:val="1"/>
      <w:marLeft w:val="0"/>
      <w:marRight w:val="0"/>
      <w:marTop w:val="0"/>
      <w:marBottom w:val="0"/>
      <w:divBdr>
        <w:top w:val="none" w:sz="0" w:space="0" w:color="auto"/>
        <w:left w:val="none" w:sz="0" w:space="0" w:color="auto"/>
        <w:bottom w:val="none" w:sz="0" w:space="0" w:color="auto"/>
        <w:right w:val="none" w:sz="0" w:space="0" w:color="auto"/>
      </w:divBdr>
    </w:div>
    <w:div w:id="288317794">
      <w:bodyDiv w:val="1"/>
      <w:marLeft w:val="0"/>
      <w:marRight w:val="0"/>
      <w:marTop w:val="0"/>
      <w:marBottom w:val="0"/>
      <w:divBdr>
        <w:top w:val="none" w:sz="0" w:space="0" w:color="auto"/>
        <w:left w:val="none" w:sz="0" w:space="0" w:color="auto"/>
        <w:bottom w:val="none" w:sz="0" w:space="0" w:color="auto"/>
        <w:right w:val="none" w:sz="0" w:space="0" w:color="auto"/>
      </w:divBdr>
    </w:div>
    <w:div w:id="323825033">
      <w:bodyDiv w:val="1"/>
      <w:marLeft w:val="0"/>
      <w:marRight w:val="0"/>
      <w:marTop w:val="0"/>
      <w:marBottom w:val="0"/>
      <w:divBdr>
        <w:top w:val="none" w:sz="0" w:space="0" w:color="auto"/>
        <w:left w:val="none" w:sz="0" w:space="0" w:color="auto"/>
        <w:bottom w:val="none" w:sz="0" w:space="0" w:color="auto"/>
        <w:right w:val="none" w:sz="0" w:space="0" w:color="auto"/>
      </w:divBdr>
    </w:div>
    <w:div w:id="331689230">
      <w:bodyDiv w:val="1"/>
      <w:marLeft w:val="0"/>
      <w:marRight w:val="0"/>
      <w:marTop w:val="0"/>
      <w:marBottom w:val="0"/>
      <w:divBdr>
        <w:top w:val="none" w:sz="0" w:space="0" w:color="auto"/>
        <w:left w:val="none" w:sz="0" w:space="0" w:color="auto"/>
        <w:bottom w:val="none" w:sz="0" w:space="0" w:color="auto"/>
        <w:right w:val="none" w:sz="0" w:space="0" w:color="auto"/>
      </w:divBdr>
    </w:div>
    <w:div w:id="373427971">
      <w:bodyDiv w:val="1"/>
      <w:marLeft w:val="0"/>
      <w:marRight w:val="0"/>
      <w:marTop w:val="0"/>
      <w:marBottom w:val="0"/>
      <w:divBdr>
        <w:top w:val="none" w:sz="0" w:space="0" w:color="auto"/>
        <w:left w:val="none" w:sz="0" w:space="0" w:color="auto"/>
        <w:bottom w:val="none" w:sz="0" w:space="0" w:color="auto"/>
        <w:right w:val="none" w:sz="0" w:space="0" w:color="auto"/>
      </w:divBdr>
    </w:div>
    <w:div w:id="401754888">
      <w:bodyDiv w:val="1"/>
      <w:marLeft w:val="0"/>
      <w:marRight w:val="0"/>
      <w:marTop w:val="0"/>
      <w:marBottom w:val="0"/>
      <w:divBdr>
        <w:top w:val="none" w:sz="0" w:space="0" w:color="auto"/>
        <w:left w:val="none" w:sz="0" w:space="0" w:color="auto"/>
        <w:bottom w:val="none" w:sz="0" w:space="0" w:color="auto"/>
        <w:right w:val="none" w:sz="0" w:space="0" w:color="auto"/>
      </w:divBdr>
    </w:div>
    <w:div w:id="403265783">
      <w:bodyDiv w:val="1"/>
      <w:marLeft w:val="0"/>
      <w:marRight w:val="0"/>
      <w:marTop w:val="0"/>
      <w:marBottom w:val="0"/>
      <w:divBdr>
        <w:top w:val="none" w:sz="0" w:space="0" w:color="auto"/>
        <w:left w:val="none" w:sz="0" w:space="0" w:color="auto"/>
        <w:bottom w:val="none" w:sz="0" w:space="0" w:color="auto"/>
        <w:right w:val="none" w:sz="0" w:space="0" w:color="auto"/>
      </w:divBdr>
    </w:div>
    <w:div w:id="426393627">
      <w:bodyDiv w:val="1"/>
      <w:marLeft w:val="0"/>
      <w:marRight w:val="0"/>
      <w:marTop w:val="0"/>
      <w:marBottom w:val="0"/>
      <w:divBdr>
        <w:top w:val="none" w:sz="0" w:space="0" w:color="auto"/>
        <w:left w:val="none" w:sz="0" w:space="0" w:color="auto"/>
        <w:bottom w:val="none" w:sz="0" w:space="0" w:color="auto"/>
        <w:right w:val="none" w:sz="0" w:space="0" w:color="auto"/>
      </w:divBdr>
    </w:div>
    <w:div w:id="426508696">
      <w:bodyDiv w:val="1"/>
      <w:marLeft w:val="0"/>
      <w:marRight w:val="0"/>
      <w:marTop w:val="0"/>
      <w:marBottom w:val="0"/>
      <w:divBdr>
        <w:top w:val="none" w:sz="0" w:space="0" w:color="auto"/>
        <w:left w:val="none" w:sz="0" w:space="0" w:color="auto"/>
        <w:bottom w:val="none" w:sz="0" w:space="0" w:color="auto"/>
        <w:right w:val="none" w:sz="0" w:space="0" w:color="auto"/>
      </w:divBdr>
    </w:div>
    <w:div w:id="452986348">
      <w:bodyDiv w:val="1"/>
      <w:marLeft w:val="0"/>
      <w:marRight w:val="0"/>
      <w:marTop w:val="0"/>
      <w:marBottom w:val="0"/>
      <w:divBdr>
        <w:top w:val="none" w:sz="0" w:space="0" w:color="auto"/>
        <w:left w:val="none" w:sz="0" w:space="0" w:color="auto"/>
        <w:bottom w:val="none" w:sz="0" w:space="0" w:color="auto"/>
        <w:right w:val="none" w:sz="0" w:space="0" w:color="auto"/>
      </w:divBdr>
    </w:div>
    <w:div w:id="510266080">
      <w:bodyDiv w:val="1"/>
      <w:marLeft w:val="0"/>
      <w:marRight w:val="0"/>
      <w:marTop w:val="0"/>
      <w:marBottom w:val="0"/>
      <w:divBdr>
        <w:top w:val="none" w:sz="0" w:space="0" w:color="auto"/>
        <w:left w:val="none" w:sz="0" w:space="0" w:color="auto"/>
        <w:bottom w:val="none" w:sz="0" w:space="0" w:color="auto"/>
        <w:right w:val="none" w:sz="0" w:space="0" w:color="auto"/>
      </w:divBdr>
    </w:div>
    <w:div w:id="549613661">
      <w:bodyDiv w:val="1"/>
      <w:marLeft w:val="0"/>
      <w:marRight w:val="0"/>
      <w:marTop w:val="0"/>
      <w:marBottom w:val="0"/>
      <w:divBdr>
        <w:top w:val="none" w:sz="0" w:space="0" w:color="auto"/>
        <w:left w:val="none" w:sz="0" w:space="0" w:color="auto"/>
        <w:bottom w:val="none" w:sz="0" w:space="0" w:color="auto"/>
        <w:right w:val="none" w:sz="0" w:space="0" w:color="auto"/>
      </w:divBdr>
    </w:div>
    <w:div w:id="554315647">
      <w:bodyDiv w:val="1"/>
      <w:marLeft w:val="0"/>
      <w:marRight w:val="0"/>
      <w:marTop w:val="0"/>
      <w:marBottom w:val="0"/>
      <w:divBdr>
        <w:top w:val="none" w:sz="0" w:space="0" w:color="auto"/>
        <w:left w:val="none" w:sz="0" w:space="0" w:color="auto"/>
        <w:bottom w:val="none" w:sz="0" w:space="0" w:color="auto"/>
        <w:right w:val="none" w:sz="0" w:space="0" w:color="auto"/>
      </w:divBdr>
    </w:div>
    <w:div w:id="566839918">
      <w:bodyDiv w:val="1"/>
      <w:marLeft w:val="0"/>
      <w:marRight w:val="0"/>
      <w:marTop w:val="0"/>
      <w:marBottom w:val="0"/>
      <w:divBdr>
        <w:top w:val="none" w:sz="0" w:space="0" w:color="auto"/>
        <w:left w:val="none" w:sz="0" w:space="0" w:color="auto"/>
        <w:bottom w:val="none" w:sz="0" w:space="0" w:color="auto"/>
        <w:right w:val="none" w:sz="0" w:space="0" w:color="auto"/>
      </w:divBdr>
    </w:div>
    <w:div w:id="570192516">
      <w:bodyDiv w:val="1"/>
      <w:marLeft w:val="0"/>
      <w:marRight w:val="0"/>
      <w:marTop w:val="0"/>
      <w:marBottom w:val="0"/>
      <w:divBdr>
        <w:top w:val="none" w:sz="0" w:space="0" w:color="auto"/>
        <w:left w:val="none" w:sz="0" w:space="0" w:color="auto"/>
        <w:bottom w:val="none" w:sz="0" w:space="0" w:color="auto"/>
        <w:right w:val="none" w:sz="0" w:space="0" w:color="auto"/>
      </w:divBdr>
    </w:div>
    <w:div w:id="579676300">
      <w:bodyDiv w:val="1"/>
      <w:marLeft w:val="0"/>
      <w:marRight w:val="0"/>
      <w:marTop w:val="0"/>
      <w:marBottom w:val="0"/>
      <w:divBdr>
        <w:top w:val="none" w:sz="0" w:space="0" w:color="auto"/>
        <w:left w:val="none" w:sz="0" w:space="0" w:color="auto"/>
        <w:bottom w:val="none" w:sz="0" w:space="0" w:color="auto"/>
        <w:right w:val="none" w:sz="0" w:space="0" w:color="auto"/>
      </w:divBdr>
    </w:div>
    <w:div w:id="588737246">
      <w:bodyDiv w:val="1"/>
      <w:marLeft w:val="0"/>
      <w:marRight w:val="0"/>
      <w:marTop w:val="0"/>
      <w:marBottom w:val="0"/>
      <w:divBdr>
        <w:top w:val="none" w:sz="0" w:space="0" w:color="auto"/>
        <w:left w:val="none" w:sz="0" w:space="0" w:color="auto"/>
        <w:bottom w:val="none" w:sz="0" w:space="0" w:color="auto"/>
        <w:right w:val="none" w:sz="0" w:space="0" w:color="auto"/>
      </w:divBdr>
    </w:div>
    <w:div w:id="605692377">
      <w:bodyDiv w:val="1"/>
      <w:marLeft w:val="0"/>
      <w:marRight w:val="0"/>
      <w:marTop w:val="0"/>
      <w:marBottom w:val="0"/>
      <w:divBdr>
        <w:top w:val="none" w:sz="0" w:space="0" w:color="auto"/>
        <w:left w:val="none" w:sz="0" w:space="0" w:color="auto"/>
        <w:bottom w:val="none" w:sz="0" w:space="0" w:color="auto"/>
        <w:right w:val="none" w:sz="0" w:space="0" w:color="auto"/>
      </w:divBdr>
    </w:div>
    <w:div w:id="630015628">
      <w:bodyDiv w:val="1"/>
      <w:marLeft w:val="0"/>
      <w:marRight w:val="0"/>
      <w:marTop w:val="0"/>
      <w:marBottom w:val="0"/>
      <w:divBdr>
        <w:top w:val="none" w:sz="0" w:space="0" w:color="auto"/>
        <w:left w:val="none" w:sz="0" w:space="0" w:color="auto"/>
        <w:bottom w:val="none" w:sz="0" w:space="0" w:color="auto"/>
        <w:right w:val="none" w:sz="0" w:space="0" w:color="auto"/>
      </w:divBdr>
    </w:div>
    <w:div w:id="682977817">
      <w:bodyDiv w:val="1"/>
      <w:marLeft w:val="0"/>
      <w:marRight w:val="0"/>
      <w:marTop w:val="0"/>
      <w:marBottom w:val="0"/>
      <w:divBdr>
        <w:top w:val="none" w:sz="0" w:space="0" w:color="auto"/>
        <w:left w:val="none" w:sz="0" w:space="0" w:color="auto"/>
        <w:bottom w:val="none" w:sz="0" w:space="0" w:color="auto"/>
        <w:right w:val="none" w:sz="0" w:space="0" w:color="auto"/>
      </w:divBdr>
    </w:div>
    <w:div w:id="691416622">
      <w:bodyDiv w:val="1"/>
      <w:marLeft w:val="0"/>
      <w:marRight w:val="0"/>
      <w:marTop w:val="0"/>
      <w:marBottom w:val="0"/>
      <w:divBdr>
        <w:top w:val="none" w:sz="0" w:space="0" w:color="auto"/>
        <w:left w:val="none" w:sz="0" w:space="0" w:color="auto"/>
        <w:bottom w:val="none" w:sz="0" w:space="0" w:color="auto"/>
        <w:right w:val="none" w:sz="0" w:space="0" w:color="auto"/>
      </w:divBdr>
    </w:div>
    <w:div w:id="710881588">
      <w:bodyDiv w:val="1"/>
      <w:marLeft w:val="0"/>
      <w:marRight w:val="0"/>
      <w:marTop w:val="0"/>
      <w:marBottom w:val="0"/>
      <w:divBdr>
        <w:top w:val="none" w:sz="0" w:space="0" w:color="auto"/>
        <w:left w:val="none" w:sz="0" w:space="0" w:color="auto"/>
        <w:bottom w:val="none" w:sz="0" w:space="0" w:color="auto"/>
        <w:right w:val="none" w:sz="0" w:space="0" w:color="auto"/>
      </w:divBdr>
    </w:div>
    <w:div w:id="713775049">
      <w:bodyDiv w:val="1"/>
      <w:marLeft w:val="0"/>
      <w:marRight w:val="0"/>
      <w:marTop w:val="0"/>
      <w:marBottom w:val="0"/>
      <w:divBdr>
        <w:top w:val="none" w:sz="0" w:space="0" w:color="auto"/>
        <w:left w:val="none" w:sz="0" w:space="0" w:color="auto"/>
        <w:bottom w:val="none" w:sz="0" w:space="0" w:color="auto"/>
        <w:right w:val="none" w:sz="0" w:space="0" w:color="auto"/>
      </w:divBdr>
    </w:div>
    <w:div w:id="764613082">
      <w:bodyDiv w:val="1"/>
      <w:marLeft w:val="0"/>
      <w:marRight w:val="0"/>
      <w:marTop w:val="0"/>
      <w:marBottom w:val="0"/>
      <w:divBdr>
        <w:top w:val="none" w:sz="0" w:space="0" w:color="auto"/>
        <w:left w:val="none" w:sz="0" w:space="0" w:color="auto"/>
        <w:bottom w:val="none" w:sz="0" w:space="0" w:color="auto"/>
        <w:right w:val="none" w:sz="0" w:space="0" w:color="auto"/>
      </w:divBdr>
    </w:div>
    <w:div w:id="788158577">
      <w:bodyDiv w:val="1"/>
      <w:marLeft w:val="0"/>
      <w:marRight w:val="0"/>
      <w:marTop w:val="0"/>
      <w:marBottom w:val="0"/>
      <w:divBdr>
        <w:top w:val="none" w:sz="0" w:space="0" w:color="auto"/>
        <w:left w:val="none" w:sz="0" w:space="0" w:color="auto"/>
        <w:bottom w:val="none" w:sz="0" w:space="0" w:color="auto"/>
        <w:right w:val="none" w:sz="0" w:space="0" w:color="auto"/>
      </w:divBdr>
    </w:div>
    <w:div w:id="805585188">
      <w:bodyDiv w:val="1"/>
      <w:marLeft w:val="0"/>
      <w:marRight w:val="0"/>
      <w:marTop w:val="0"/>
      <w:marBottom w:val="0"/>
      <w:divBdr>
        <w:top w:val="none" w:sz="0" w:space="0" w:color="auto"/>
        <w:left w:val="none" w:sz="0" w:space="0" w:color="auto"/>
        <w:bottom w:val="none" w:sz="0" w:space="0" w:color="auto"/>
        <w:right w:val="none" w:sz="0" w:space="0" w:color="auto"/>
      </w:divBdr>
    </w:div>
    <w:div w:id="805586772">
      <w:bodyDiv w:val="1"/>
      <w:marLeft w:val="0"/>
      <w:marRight w:val="0"/>
      <w:marTop w:val="0"/>
      <w:marBottom w:val="0"/>
      <w:divBdr>
        <w:top w:val="none" w:sz="0" w:space="0" w:color="auto"/>
        <w:left w:val="none" w:sz="0" w:space="0" w:color="auto"/>
        <w:bottom w:val="none" w:sz="0" w:space="0" w:color="auto"/>
        <w:right w:val="none" w:sz="0" w:space="0" w:color="auto"/>
      </w:divBdr>
    </w:div>
    <w:div w:id="831797506">
      <w:bodyDiv w:val="1"/>
      <w:marLeft w:val="0"/>
      <w:marRight w:val="0"/>
      <w:marTop w:val="0"/>
      <w:marBottom w:val="0"/>
      <w:divBdr>
        <w:top w:val="none" w:sz="0" w:space="0" w:color="auto"/>
        <w:left w:val="none" w:sz="0" w:space="0" w:color="auto"/>
        <w:bottom w:val="none" w:sz="0" w:space="0" w:color="auto"/>
        <w:right w:val="none" w:sz="0" w:space="0" w:color="auto"/>
      </w:divBdr>
    </w:div>
    <w:div w:id="839350030">
      <w:bodyDiv w:val="1"/>
      <w:marLeft w:val="0"/>
      <w:marRight w:val="0"/>
      <w:marTop w:val="0"/>
      <w:marBottom w:val="0"/>
      <w:divBdr>
        <w:top w:val="none" w:sz="0" w:space="0" w:color="auto"/>
        <w:left w:val="none" w:sz="0" w:space="0" w:color="auto"/>
        <w:bottom w:val="none" w:sz="0" w:space="0" w:color="auto"/>
        <w:right w:val="none" w:sz="0" w:space="0" w:color="auto"/>
      </w:divBdr>
    </w:div>
    <w:div w:id="849759063">
      <w:bodyDiv w:val="1"/>
      <w:marLeft w:val="0"/>
      <w:marRight w:val="0"/>
      <w:marTop w:val="0"/>
      <w:marBottom w:val="0"/>
      <w:divBdr>
        <w:top w:val="none" w:sz="0" w:space="0" w:color="auto"/>
        <w:left w:val="none" w:sz="0" w:space="0" w:color="auto"/>
        <w:bottom w:val="none" w:sz="0" w:space="0" w:color="auto"/>
        <w:right w:val="none" w:sz="0" w:space="0" w:color="auto"/>
      </w:divBdr>
    </w:div>
    <w:div w:id="878979752">
      <w:bodyDiv w:val="1"/>
      <w:marLeft w:val="0"/>
      <w:marRight w:val="0"/>
      <w:marTop w:val="0"/>
      <w:marBottom w:val="0"/>
      <w:divBdr>
        <w:top w:val="none" w:sz="0" w:space="0" w:color="auto"/>
        <w:left w:val="none" w:sz="0" w:space="0" w:color="auto"/>
        <w:bottom w:val="none" w:sz="0" w:space="0" w:color="auto"/>
        <w:right w:val="none" w:sz="0" w:space="0" w:color="auto"/>
      </w:divBdr>
    </w:div>
    <w:div w:id="889607071">
      <w:bodyDiv w:val="1"/>
      <w:marLeft w:val="0"/>
      <w:marRight w:val="0"/>
      <w:marTop w:val="0"/>
      <w:marBottom w:val="0"/>
      <w:divBdr>
        <w:top w:val="none" w:sz="0" w:space="0" w:color="auto"/>
        <w:left w:val="none" w:sz="0" w:space="0" w:color="auto"/>
        <w:bottom w:val="none" w:sz="0" w:space="0" w:color="auto"/>
        <w:right w:val="none" w:sz="0" w:space="0" w:color="auto"/>
      </w:divBdr>
    </w:div>
    <w:div w:id="906300770">
      <w:bodyDiv w:val="1"/>
      <w:marLeft w:val="0"/>
      <w:marRight w:val="0"/>
      <w:marTop w:val="0"/>
      <w:marBottom w:val="0"/>
      <w:divBdr>
        <w:top w:val="none" w:sz="0" w:space="0" w:color="auto"/>
        <w:left w:val="none" w:sz="0" w:space="0" w:color="auto"/>
        <w:bottom w:val="none" w:sz="0" w:space="0" w:color="auto"/>
        <w:right w:val="none" w:sz="0" w:space="0" w:color="auto"/>
      </w:divBdr>
    </w:div>
    <w:div w:id="947202872">
      <w:bodyDiv w:val="1"/>
      <w:marLeft w:val="0"/>
      <w:marRight w:val="0"/>
      <w:marTop w:val="0"/>
      <w:marBottom w:val="0"/>
      <w:divBdr>
        <w:top w:val="none" w:sz="0" w:space="0" w:color="auto"/>
        <w:left w:val="none" w:sz="0" w:space="0" w:color="auto"/>
        <w:bottom w:val="none" w:sz="0" w:space="0" w:color="auto"/>
        <w:right w:val="none" w:sz="0" w:space="0" w:color="auto"/>
      </w:divBdr>
    </w:div>
    <w:div w:id="960914574">
      <w:bodyDiv w:val="1"/>
      <w:marLeft w:val="0"/>
      <w:marRight w:val="0"/>
      <w:marTop w:val="0"/>
      <w:marBottom w:val="0"/>
      <w:divBdr>
        <w:top w:val="none" w:sz="0" w:space="0" w:color="auto"/>
        <w:left w:val="none" w:sz="0" w:space="0" w:color="auto"/>
        <w:bottom w:val="none" w:sz="0" w:space="0" w:color="auto"/>
        <w:right w:val="none" w:sz="0" w:space="0" w:color="auto"/>
      </w:divBdr>
    </w:div>
    <w:div w:id="985357544">
      <w:bodyDiv w:val="1"/>
      <w:marLeft w:val="0"/>
      <w:marRight w:val="0"/>
      <w:marTop w:val="0"/>
      <w:marBottom w:val="0"/>
      <w:divBdr>
        <w:top w:val="none" w:sz="0" w:space="0" w:color="auto"/>
        <w:left w:val="none" w:sz="0" w:space="0" w:color="auto"/>
        <w:bottom w:val="none" w:sz="0" w:space="0" w:color="auto"/>
        <w:right w:val="none" w:sz="0" w:space="0" w:color="auto"/>
      </w:divBdr>
    </w:div>
    <w:div w:id="1053583370">
      <w:bodyDiv w:val="1"/>
      <w:marLeft w:val="0"/>
      <w:marRight w:val="0"/>
      <w:marTop w:val="0"/>
      <w:marBottom w:val="0"/>
      <w:divBdr>
        <w:top w:val="none" w:sz="0" w:space="0" w:color="auto"/>
        <w:left w:val="none" w:sz="0" w:space="0" w:color="auto"/>
        <w:bottom w:val="none" w:sz="0" w:space="0" w:color="auto"/>
        <w:right w:val="none" w:sz="0" w:space="0" w:color="auto"/>
      </w:divBdr>
    </w:div>
    <w:div w:id="1071120691">
      <w:bodyDiv w:val="1"/>
      <w:marLeft w:val="0"/>
      <w:marRight w:val="0"/>
      <w:marTop w:val="0"/>
      <w:marBottom w:val="0"/>
      <w:divBdr>
        <w:top w:val="none" w:sz="0" w:space="0" w:color="auto"/>
        <w:left w:val="none" w:sz="0" w:space="0" w:color="auto"/>
        <w:bottom w:val="none" w:sz="0" w:space="0" w:color="auto"/>
        <w:right w:val="none" w:sz="0" w:space="0" w:color="auto"/>
      </w:divBdr>
    </w:div>
    <w:div w:id="1186672811">
      <w:bodyDiv w:val="1"/>
      <w:marLeft w:val="0"/>
      <w:marRight w:val="0"/>
      <w:marTop w:val="0"/>
      <w:marBottom w:val="0"/>
      <w:divBdr>
        <w:top w:val="none" w:sz="0" w:space="0" w:color="auto"/>
        <w:left w:val="none" w:sz="0" w:space="0" w:color="auto"/>
        <w:bottom w:val="none" w:sz="0" w:space="0" w:color="auto"/>
        <w:right w:val="none" w:sz="0" w:space="0" w:color="auto"/>
      </w:divBdr>
    </w:div>
    <w:div w:id="1198083261">
      <w:bodyDiv w:val="1"/>
      <w:marLeft w:val="0"/>
      <w:marRight w:val="0"/>
      <w:marTop w:val="0"/>
      <w:marBottom w:val="0"/>
      <w:divBdr>
        <w:top w:val="none" w:sz="0" w:space="0" w:color="auto"/>
        <w:left w:val="none" w:sz="0" w:space="0" w:color="auto"/>
        <w:bottom w:val="none" w:sz="0" w:space="0" w:color="auto"/>
        <w:right w:val="none" w:sz="0" w:space="0" w:color="auto"/>
      </w:divBdr>
    </w:div>
    <w:div w:id="1243761614">
      <w:bodyDiv w:val="1"/>
      <w:marLeft w:val="0"/>
      <w:marRight w:val="0"/>
      <w:marTop w:val="0"/>
      <w:marBottom w:val="0"/>
      <w:divBdr>
        <w:top w:val="none" w:sz="0" w:space="0" w:color="auto"/>
        <w:left w:val="none" w:sz="0" w:space="0" w:color="auto"/>
        <w:bottom w:val="none" w:sz="0" w:space="0" w:color="auto"/>
        <w:right w:val="none" w:sz="0" w:space="0" w:color="auto"/>
      </w:divBdr>
    </w:div>
    <w:div w:id="1296181317">
      <w:bodyDiv w:val="1"/>
      <w:marLeft w:val="0"/>
      <w:marRight w:val="0"/>
      <w:marTop w:val="0"/>
      <w:marBottom w:val="0"/>
      <w:divBdr>
        <w:top w:val="none" w:sz="0" w:space="0" w:color="auto"/>
        <w:left w:val="none" w:sz="0" w:space="0" w:color="auto"/>
        <w:bottom w:val="none" w:sz="0" w:space="0" w:color="auto"/>
        <w:right w:val="none" w:sz="0" w:space="0" w:color="auto"/>
      </w:divBdr>
    </w:div>
    <w:div w:id="1307929798">
      <w:bodyDiv w:val="1"/>
      <w:marLeft w:val="0"/>
      <w:marRight w:val="0"/>
      <w:marTop w:val="0"/>
      <w:marBottom w:val="0"/>
      <w:divBdr>
        <w:top w:val="none" w:sz="0" w:space="0" w:color="auto"/>
        <w:left w:val="none" w:sz="0" w:space="0" w:color="auto"/>
        <w:bottom w:val="none" w:sz="0" w:space="0" w:color="auto"/>
        <w:right w:val="none" w:sz="0" w:space="0" w:color="auto"/>
      </w:divBdr>
    </w:div>
    <w:div w:id="1315260349">
      <w:bodyDiv w:val="1"/>
      <w:marLeft w:val="0"/>
      <w:marRight w:val="0"/>
      <w:marTop w:val="0"/>
      <w:marBottom w:val="0"/>
      <w:divBdr>
        <w:top w:val="none" w:sz="0" w:space="0" w:color="auto"/>
        <w:left w:val="none" w:sz="0" w:space="0" w:color="auto"/>
        <w:bottom w:val="none" w:sz="0" w:space="0" w:color="auto"/>
        <w:right w:val="none" w:sz="0" w:space="0" w:color="auto"/>
      </w:divBdr>
    </w:div>
    <w:div w:id="1330593308">
      <w:bodyDiv w:val="1"/>
      <w:marLeft w:val="0"/>
      <w:marRight w:val="0"/>
      <w:marTop w:val="0"/>
      <w:marBottom w:val="0"/>
      <w:divBdr>
        <w:top w:val="none" w:sz="0" w:space="0" w:color="auto"/>
        <w:left w:val="none" w:sz="0" w:space="0" w:color="auto"/>
        <w:bottom w:val="none" w:sz="0" w:space="0" w:color="auto"/>
        <w:right w:val="none" w:sz="0" w:space="0" w:color="auto"/>
      </w:divBdr>
    </w:div>
    <w:div w:id="1427843485">
      <w:bodyDiv w:val="1"/>
      <w:marLeft w:val="0"/>
      <w:marRight w:val="0"/>
      <w:marTop w:val="0"/>
      <w:marBottom w:val="0"/>
      <w:divBdr>
        <w:top w:val="none" w:sz="0" w:space="0" w:color="auto"/>
        <w:left w:val="none" w:sz="0" w:space="0" w:color="auto"/>
        <w:bottom w:val="none" w:sz="0" w:space="0" w:color="auto"/>
        <w:right w:val="none" w:sz="0" w:space="0" w:color="auto"/>
      </w:divBdr>
    </w:div>
    <w:div w:id="1444182381">
      <w:bodyDiv w:val="1"/>
      <w:marLeft w:val="0"/>
      <w:marRight w:val="0"/>
      <w:marTop w:val="0"/>
      <w:marBottom w:val="0"/>
      <w:divBdr>
        <w:top w:val="none" w:sz="0" w:space="0" w:color="auto"/>
        <w:left w:val="none" w:sz="0" w:space="0" w:color="auto"/>
        <w:bottom w:val="none" w:sz="0" w:space="0" w:color="auto"/>
        <w:right w:val="none" w:sz="0" w:space="0" w:color="auto"/>
      </w:divBdr>
    </w:div>
    <w:div w:id="1452213340">
      <w:bodyDiv w:val="1"/>
      <w:marLeft w:val="0"/>
      <w:marRight w:val="0"/>
      <w:marTop w:val="0"/>
      <w:marBottom w:val="0"/>
      <w:divBdr>
        <w:top w:val="none" w:sz="0" w:space="0" w:color="auto"/>
        <w:left w:val="none" w:sz="0" w:space="0" w:color="auto"/>
        <w:bottom w:val="none" w:sz="0" w:space="0" w:color="auto"/>
        <w:right w:val="none" w:sz="0" w:space="0" w:color="auto"/>
      </w:divBdr>
    </w:div>
    <w:div w:id="1500123600">
      <w:bodyDiv w:val="1"/>
      <w:marLeft w:val="0"/>
      <w:marRight w:val="0"/>
      <w:marTop w:val="0"/>
      <w:marBottom w:val="0"/>
      <w:divBdr>
        <w:top w:val="none" w:sz="0" w:space="0" w:color="auto"/>
        <w:left w:val="none" w:sz="0" w:space="0" w:color="auto"/>
        <w:bottom w:val="none" w:sz="0" w:space="0" w:color="auto"/>
        <w:right w:val="none" w:sz="0" w:space="0" w:color="auto"/>
      </w:divBdr>
    </w:div>
    <w:div w:id="1509833489">
      <w:bodyDiv w:val="1"/>
      <w:marLeft w:val="0"/>
      <w:marRight w:val="0"/>
      <w:marTop w:val="0"/>
      <w:marBottom w:val="0"/>
      <w:divBdr>
        <w:top w:val="none" w:sz="0" w:space="0" w:color="auto"/>
        <w:left w:val="none" w:sz="0" w:space="0" w:color="auto"/>
        <w:bottom w:val="none" w:sz="0" w:space="0" w:color="auto"/>
        <w:right w:val="none" w:sz="0" w:space="0" w:color="auto"/>
      </w:divBdr>
    </w:div>
    <w:div w:id="1526137623">
      <w:bodyDiv w:val="1"/>
      <w:marLeft w:val="0"/>
      <w:marRight w:val="0"/>
      <w:marTop w:val="0"/>
      <w:marBottom w:val="0"/>
      <w:divBdr>
        <w:top w:val="none" w:sz="0" w:space="0" w:color="auto"/>
        <w:left w:val="none" w:sz="0" w:space="0" w:color="auto"/>
        <w:bottom w:val="none" w:sz="0" w:space="0" w:color="auto"/>
        <w:right w:val="none" w:sz="0" w:space="0" w:color="auto"/>
      </w:divBdr>
    </w:div>
    <w:div w:id="1587692830">
      <w:bodyDiv w:val="1"/>
      <w:marLeft w:val="0"/>
      <w:marRight w:val="0"/>
      <w:marTop w:val="0"/>
      <w:marBottom w:val="0"/>
      <w:divBdr>
        <w:top w:val="none" w:sz="0" w:space="0" w:color="auto"/>
        <w:left w:val="none" w:sz="0" w:space="0" w:color="auto"/>
        <w:bottom w:val="none" w:sz="0" w:space="0" w:color="auto"/>
        <w:right w:val="none" w:sz="0" w:space="0" w:color="auto"/>
      </w:divBdr>
    </w:div>
    <w:div w:id="1593313543">
      <w:bodyDiv w:val="1"/>
      <w:marLeft w:val="0"/>
      <w:marRight w:val="0"/>
      <w:marTop w:val="0"/>
      <w:marBottom w:val="0"/>
      <w:divBdr>
        <w:top w:val="none" w:sz="0" w:space="0" w:color="auto"/>
        <w:left w:val="none" w:sz="0" w:space="0" w:color="auto"/>
        <w:bottom w:val="none" w:sz="0" w:space="0" w:color="auto"/>
        <w:right w:val="none" w:sz="0" w:space="0" w:color="auto"/>
      </w:divBdr>
    </w:div>
    <w:div w:id="1626160357">
      <w:bodyDiv w:val="1"/>
      <w:marLeft w:val="0"/>
      <w:marRight w:val="0"/>
      <w:marTop w:val="0"/>
      <w:marBottom w:val="0"/>
      <w:divBdr>
        <w:top w:val="none" w:sz="0" w:space="0" w:color="auto"/>
        <w:left w:val="none" w:sz="0" w:space="0" w:color="auto"/>
        <w:bottom w:val="none" w:sz="0" w:space="0" w:color="auto"/>
        <w:right w:val="none" w:sz="0" w:space="0" w:color="auto"/>
      </w:divBdr>
    </w:div>
    <w:div w:id="1655834323">
      <w:bodyDiv w:val="1"/>
      <w:marLeft w:val="0"/>
      <w:marRight w:val="0"/>
      <w:marTop w:val="0"/>
      <w:marBottom w:val="0"/>
      <w:divBdr>
        <w:top w:val="none" w:sz="0" w:space="0" w:color="auto"/>
        <w:left w:val="none" w:sz="0" w:space="0" w:color="auto"/>
        <w:bottom w:val="none" w:sz="0" w:space="0" w:color="auto"/>
        <w:right w:val="none" w:sz="0" w:space="0" w:color="auto"/>
      </w:divBdr>
    </w:div>
    <w:div w:id="1689328037">
      <w:bodyDiv w:val="1"/>
      <w:marLeft w:val="0"/>
      <w:marRight w:val="0"/>
      <w:marTop w:val="0"/>
      <w:marBottom w:val="0"/>
      <w:divBdr>
        <w:top w:val="none" w:sz="0" w:space="0" w:color="auto"/>
        <w:left w:val="none" w:sz="0" w:space="0" w:color="auto"/>
        <w:bottom w:val="none" w:sz="0" w:space="0" w:color="auto"/>
        <w:right w:val="none" w:sz="0" w:space="0" w:color="auto"/>
      </w:divBdr>
    </w:div>
    <w:div w:id="1692754379">
      <w:bodyDiv w:val="1"/>
      <w:marLeft w:val="0"/>
      <w:marRight w:val="0"/>
      <w:marTop w:val="0"/>
      <w:marBottom w:val="0"/>
      <w:divBdr>
        <w:top w:val="none" w:sz="0" w:space="0" w:color="auto"/>
        <w:left w:val="none" w:sz="0" w:space="0" w:color="auto"/>
        <w:bottom w:val="none" w:sz="0" w:space="0" w:color="auto"/>
        <w:right w:val="none" w:sz="0" w:space="0" w:color="auto"/>
      </w:divBdr>
    </w:div>
    <w:div w:id="1737821973">
      <w:bodyDiv w:val="1"/>
      <w:marLeft w:val="0"/>
      <w:marRight w:val="0"/>
      <w:marTop w:val="0"/>
      <w:marBottom w:val="0"/>
      <w:divBdr>
        <w:top w:val="none" w:sz="0" w:space="0" w:color="auto"/>
        <w:left w:val="none" w:sz="0" w:space="0" w:color="auto"/>
        <w:bottom w:val="none" w:sz="0" w:space="0" w:color="auto"/>
        <w:right w:val="none" w:sz="0" w:space="0" w:color="auto"/>
      </w:divBdr>
    </w:div>
    <w:div w:id="1743063968">
      <w:bodyDiv w:val="1"/>
      <w:marLeft w:val="0"/>
      <w:marRight w:val="0"/>
      <w:marTop w:val="0"/>
      <w:marBottom w:val="0"/>
      <w:divBdr>
        <w:top w:val="none" w:sz="0" w:space="0" w:color="auto"/>
        <w:left w:val="none" w:sz="0" w:space="0" w:color="auto"/>
        <w:bottom w:val="none" w:sz="0" w:space="0" w:color="auto"/>
        <w:right w:val="none" w:sz="0" w:space="0" w:color="auto"/>
      </w:divBdr>
    </w:div>
    <w:div w:id="1788772000">
      <w:bodyDiv w:val="1"/>
      <w:marLeft w:val="0"/>
      <w:marRight w:val="0"/>
      <w:marTop w:val="0"/>
      <w:marBottom w:val="0"/>
      <w:divBdr>
        <w:top w:val="none" w:sz="0" w:space="0" w:color="auto"/>
        <w:left w:val="none" w:sz="0" w:space="0" w:color="auto"/>
        <w:bottom w:val="none" w:sz="0" w:space="0" w:color="auto"/>
        <w:right w:val="none" w:sz="0" w:space="0" w:color="auto"/>
      </w:divBdr>
    </w:div>
    <w:div w:id="1819420540">
      <w:bodyDiv w:val="1"/>
      <w:marLeft w:val="0"/>
      <w:marRight w:val="0"/>
      <w:marTop w:val="0"/>
      <w:marBottom w:val="0"/>
      <w:divBdr>
        <w:top w:val="none" w:sz="0" w:space="0" w:color="auto"/>
        <w:left w:val="none" w:sz="0" w:space="0" w:color="auto"/>
        <w:bottom w:val="none" w:sz="0" w:space="0" w:color="auto"/>
        <w:right w:val="none" w:sz="0" w:space="0" w:color="auto"/>
      </w:divBdr>
    </w:div>
    <w:div w:id="1834711730">
      <w:bodyDiv w:val="1"/>
      <w:marLeft w:val="0"/>
      <w:marRight w:val="0"/>
      <w:marTop w:val="0"/>
      <w:marBottom w:val="0"/>
      <w:divBdr>
        <w:top w:val="none" w:sz="0" w:space="0" w:color="auto"/>
        <w:left w:val="none" w:sz="0" w:space="0" w:color="auto"/>
        <w:bottom w:val="none" w:sz="0" w:space="0" w:color="auto"/>
        <w:right w:val="none" w:sz="0" w:space="0" w:color="auto"/>
      </w:divBdr>
    </w:div>
    <w:div w:id="1843816787">
      <w:bodyDiv w:val="1"/>
      <w:marLeft w:val="0"/>
      <w:marRight w:val="0"/>
      <w:marTop w:val="0"/>
      <w:marBottom w:val="0"/>
      <w:divBdr>
        <w:top w:val="none" w:sz="0" w:space="0" w:color="auto"/>
        <w:left w:val="none" w:sz="0" w:space="0" w:color="auto"/>
        <w:bottom w:val="none" w:sz="0" w:space="0" w:color="auto"/>
        <w:right w:val="none" w:sz="0" w:space="0" w:color="auto"/>
      </w:divBdr>
    </w:div>
    <w:div w:id="1848246818">
      <w:bodyDiv w:val="1"/>
      <w:marLeft w:val="0"/>
      <w:marRight w:val="0"/>
      <w:marTop w:val="0"/>
      <w:marBottom w:val="0"/>
      <w:divBdr>
        <w:top w:val="none" w:sz="0" w:space="0" w:color="auto"/>
        <w:left w:val="none" w:sz="0" w:space="0" w:color="auto"/>
        <w:bottom w:val="none" w:sz="0" w:space="0" w:color="auto"/>
        <w:right w:val="none" w:sz="0" w:space="0" w:color="auto"/>
      </w:divBdr>
    </w:div>
    <w:div w:id="1875385271">
      <w:bodyDiv w:val="1"/>
      <w:marLeft w:val="0"/>
      <w:marRight w:val="0"/>
      <w:marTop w:val="0"/>
      <w:marBottom w:val="0"/>
      <w:divBdr>
        <w:top w:val="none" w:sz="0" w:space="0" w:color="auto"/>
        <w:left w:val="none" w:sz="0" w:space="0" w:color="auto"/>
        <w:bottom w:val="none" w:sz="0" w:space="0" w:color="auto"/>
        <w:right w:val="none" w:sz="0" w:space="0" w:color="auto"/>
      </w:divBdr>
    </w:div>
    <w:div w:id="1922331012">
      <w:bodyDiv w:val="1"/>
      <w:marLeft w:val="0"/>
      <w:marRight w:val="0"/>
      <w:marTop w:val="0"/>
      <w:marBottom w:val="0"/>
      <w:divBdr>
        <w:top w:val="none" w:sz="0" w:space="0" w:color="auto"/>
        <w:left w:val="none" w:sz="0" w:space="0" w:color="auto"/>
        <w:bottom w:val="none" w:sz="0" w:space="0" w:color="auto"/>
        <w:right w:val="none" w:sz="0" w:space="0" w:color="auto"/>
      </w:divBdr>
    </w:div>
    <w:div w:id="1937403142">
      <w:bodyDiv w:val="1"/>
      <w:marLeft w:val="0"/>
      <w:marRight w:val="0"/>
      <w:marTop w:val="0"/>
      <w:marBottom w:val="0"/>
      <w:divBdr>
        <w:top w:val="none" w:sz="0" w:space="0" w:color="auto"/>
        <w:left w:val="none" w:sz="0" w:space="0" w:color="auto"/>
        <w:bottom w:val="none" w:sz="0" w:space="0" w:color="auto"/>
        <w:right w:val="none" w:sz="0" w:space="0" w:color="auto"/>
      </w:divBdr>
    </w:div>
    <w:div w:id="1938369966">
      <w:bodyDiv w:val="1"/>
      <w:marLeft w:val="0"/>
      <w:marRight w:val="0"/>
      <w:marTop w:val="0"/>
      <w:marBottom w:val="0"/>
      <w:divBdr>
        <w:top w:val="none" w:sz="0" w:space="0" w:color="auto"/>
        <w:left w:val="none" w:sz="0" w:space="0" w:color="auto"/>
        <w:bottom w:val="none" w:sz="0" w:space="0" w:color="auto"/>
        <w:right w:val="none" w:sz="0" w:space="0" w:color="auto"/>
      </w:divBdr>
    </w:div>
    <w:div w:id="1940484887">
      <w:bodyDiv w:val="1"/>
      <w:marLeft w:val="0"/>
      <w:marRight w:val="0"/>
      <w:marTop w:val="0"/>
      <w:marBottom w:val="0"/>
      <w:divBdr>
        <w:top w:val="none" w:sz="0" w:space="0" w:color="auto"/>
        <w:left w:val="none" w:sz="0" w:space="0" w:color="auto"/>
        <w:bottom w:val="none" w:sz="0" w:space="0" w:color="auto"/>
        <w:right w:val="none" w:sz="0" w:space="0" w:color="auto"/>
      </w:divBdr>
    </w:div>
    <w:div w:id="1976788003">
      <w:bodyDiv w:val="1"/>
      <w:marLeft w:val="0"/>
      <w:marRight w:val="0"/>
      <w:marTop w:val="0"/>
      <w:marBottom w:val="0"/>
      <w:divBdr>
        <w:top w:val="none" w:sz="0" w:space="0" w:color="auto"/>
        <w:left w:val="none" w:sz="0" w:space="0" w:color="auto"/>
        <w:bottom w:val="none" w:sz="0" w:space="0" w:color="auto"/>
        <w:right w:val="none" w:sz="0" w:space="0" w:color="auto"/>
      </w:divBdr>
    </w:div>
    <w:div w:id="2006542729">
      <w:bodyDiv w:val="1"/>
      <w:marLeft w:val="0"/>
      <w:marRight w:val="0"/>
      <w:marTop w:val="0"/>
      <w:marBottom w:val="0"/>
      <w:divBdr>
        <w:top w:val="none" w:sz="0" w:space="0" w:color="auto"/>
        <w:left w:val="none" w:sz="0" w:space="0" w:color="auto"/>
        <w:bottom w:val="none" w:sz="0" w:space="0" w:color="auto"/>
        <w:right w:val="none" w:sz="0" w:space="0" w:color="auto"/>
      </w:divBdr>
    </w:div>
    <w:div w:id="2109040401">
      <w:bodyDiv w:val="1"/>
      <w:marLeft w:val="0"/>
      <w:marRight w:val="0"/>
      <w:marTop w:val="0"/>
      <w:marBottom w:val="0"/>
      <w:divBdr>
        <w:top w:val="none" w:sz="0" w:space="0" w:color="auto"/>
        <w:left w:val="none" w:sz="0" w:space="0" w:color="auto"/>
        <w:bottom w:val="none" w:sz="0" w:space="0" w:color="auto"/>
        <w:right w:val="none" w:sz="0" w:space="0" w:color="auto"/>
      </w:divBdr>
    </w:div>
    <w:div w:id="2135713329">
      <w:bodyDiv w:val="1"/>
      <w:marLeft w:val="0"/>
      <w:marRight w:val="0"/>
      <w:marTop w:val="0"/>
      <w:marBottom w:val="0"/>
      <w:divBdr>
        <w:top w:val="none" w:sz="0" w:space="0" w:color="auto"/>
        <w:left w:val="none" w:sz="0" w:space="0" w:color="auto"/>
        <w:bottom w:val="none" w:sz="0" w:space="0" w:color="auto"/>
        <w:right w:val="none" w:sz="0" w:space="0" w:color="auto"/>
      </w:divBdr>
    </w:div>
    <w:div w:id="2147232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147</Words>
  <Characters>840</Characters>
  <Application>Microsoft Office Word</Application>
  <DocSecurity>0</DocSecurity>
  <Lines>7</Lines>
  <Paragraphs>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Vanja</dc:creator>
  <cp:keywords/>
  <dc:description/>
  <cp:lastModifiedBy>Alenka</cp:lastModifiedBy>
  <cp:revision>4</cp:revision>
  <cp:lastPrinted>2025-07-08T11:12:00Z</cp:lastPrinted>
  <dcterms:created xsi:type="dcterms:W3CDTF">2025-07-09T09:38:00Z</dcterms:created>
  <dcterms:modified xsi:type="dcterms:W3CDTF">2025-07-09T09:40:00Z</dcterms:modified>
</cp:coreProperties>
</file>